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E8972" w14:textId="1A6B9C0E" w:rsidR="00860260" w:rsidRPr="00860260" w:rsidRDefault="00860260" w:rsidP="00860260">
      <w:pPr>
        <w:spacing w:before="66"/>
        <w:ind w:right="3337"/>
        <w:rPr>
          <w:rFonts w:asciiTheme="minorHAnsi" w:hAnsiTheme="minorHAnsi" w:cstheme="minorHAnsi"/>
          <w:sz w:val="22"/>
          <w:szCs w:val="22"/>
        </w:rPr>
      </w:pPr>
      <w:r w:rsidRPr="00860260">
        <w:rPr>
          <w:rFonts w:asciiTheme="minorHAnsi" w:hAnsiTheme="minorHAnsi" w:cstheme="minorHAnsi"/>
          <w:sz w:val="22"/>
          <w:szCs w:val="22"/>
        </w:rPr>
        <w:t>Usama Villegas</w:t>
      </w:r>
    </w:p>
    <w:p w14:paraId="5111D4C9" w14:textId="2E917692" w:rsidR="007612AE" w:rsidRPr="00860260" w:rsidRDefault="00860260" w:rsidP="00860260">
      <w:pPr>
        <w:spacing w:before="66"/>
        <w:ind w:right="3337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860260">
        <w:rPr>
          <w:rFonts w:asciiTheme="minorHAnsi" w:eastAsia="Arial" w:hAnsiTheme="minorHAnsi" w:cstheme="minorHAnsi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and P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ss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Law</w:t>
      </w:r>
    </w:p>
    <w:p w14:paraId="5967D237" w14:textId="1FBE07E5" w:rsidR="007612AE" w:rsidRDefault="00860260" w:rsidP="00860260">
      <w:pPr>
        <w:spacing w:before="4"/>
        <w:ind w:right="3543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le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860260">
        <w:rPr>
          <w:rFonts w:asciiTheme="minorHAnsi" w:eastAsia="Arial" w:hAnsiTheme="minorHAnsi" w:cstheme="minorHAnsi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hool 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860260">
        <w:rPr>
          <w:rFonts w:asciiTheme="minorHAnsi" w:eastAsia="Arial" w:hAnsiTheme="minorHAnsi" w:cstheme="minorHAnsi"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CT</w:t>
      </w:r>
      <w:r w:rsidRPr="0086026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06520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203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432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1601</w:t>
      </w:r>
    </w:p>
    <w:p w14:paraId="58419463" w14:textId="77777777" w:rsidR="00860260" w:rsidRPr="00860260" w:rsidRDefault="00860260" w:rsidP="00860260">
      <w:pPr>
        <w:spacing w:before="4"/>
        <w:ind w:right="3543"/>
        <w:rPr>
          <w:rFonts w:asciiTheme="minorHAnsi" w:eastAsia="Arial" w:hAnsiTheme="minorHAnsi" w:cstheme="minorHAnsi"/>
          <w:sz w:val="22"/>
          <w:szCs w:val="22"/>
        </w:rPr>
      </w:pPr>
    </w:p>
    <w:p w14:paraId="18DEF1B3" w14:textId="0BF14B94" w:rsidR="007612AE" w:rsidRPr="00860260" w:rsidRDefault="00860260" w:rsidP="0086026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ROF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>ESS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ION</w:t>
      </w:r>
      <w:r w:rsidRPr="00860260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 xml:space="preserve">L 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>EXPE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RI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NC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3BEB0FE8" w14:textId="77777777" w:rsidR="007612AE" w:rsidRPr="00860260" w:rsidRDefault="00860260" w:rsidP="0086026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le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860260">
        <w:rPr>
          <w:rFonts w:asciiTheme="minorHAnsi" w:eastAsia="Arial" w:hAnsiTheme="minorHAnsi" w:cstheme="minorHAnsi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860260">
        <w:rPr>
          <w:rFonts w:asciiTheme="minorHAnsi" w:eastAsia="Arial" w:hAnsiTheme="minorHAnsi" w:cstheme="minorHAnsi"/>
          <w:sz w:val="22"/>
          <w:szCs w:val="22"/>
        </w:rPr>
        <w:t>l: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La</w:t>
      </w:r>
      <w:r w:rsidRPr="00860260">
        <w:rPr>
          <w:rFonts w:asciiTheme="minorHAnsi" w:eastAsia="Arial" w:hAnsiTheme="minorHAnsi" w:cstheme="minorHAnsi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60260">
        <w:rPr>
          <w:rFonts w:asciiTheme="minorHAnsi" w:eastAsia="Arial" w:hAnsiTheme="minorHAnsi" w:cstheme="minorHAnsi"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ss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860260">
        <w:rPr>
          <w:rFonts w:asciiTheme="minorHAnsi" w:eastAsia="Arial" w:hAnsiTheme="minorHAnsi" w:cstheme="minorHAnsi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199</w:t>
      </w:r>
      <w:r w:rsidRPr="00860260">
        <w:rPr>
          <w:rFonts w:asciiTheme="minorHAnsi" w:eastAsia="Arial" w:hAnsiTheme="minorHAnsi" w:cstheme="minorHAnsi"/>
          <w:sz w:val="22"/>
          <w:szCs w:val="22"/>
        </w:rPr>
        <w:t>4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.</w:t>
      </w:r>
    </w:p>
    <w:p w14:paraId="43CE13BE" w14:textId="77777777" w:rsidR="007612AE" w:rsidRPr="00860260" w:rsidRDefault="007612AE" w:rsidP="00860260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3D83F68" w14:textId="77777777" w:rsidR="007612AE" w:rsidRPr="00860260" w:rsidRDefault="00860260" w:rsidP="0086026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sity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z w:val="22"/>
          <w:szCs w:val="22"/>
        </w:rPr>
        <w:t>isc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860260">
        <w:rPr>
          <w:rFonts w:asciiTheme="minorHAnsi" w:eastAsia="Arial" w:hAnsiTheme="minorHAnsi" w:cstheme="minorHAnsi"/>
          <w:sz w:val="22"/>
          <w:szCs w:val="22"/>
        </w:rPr>
        <w:t>sin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860260">
        <w:rPr>
          <w:rFonts w:asciiTheme="minorHAnsi" w:eastAsia="Arial" w:hAnsiTheme="minorHAnsi" w:cstheme="minorHAnsi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860260">
        <w:rPr>
          <w:rFonts w:asciiTheme="minorHAnsi" w:eastAsia="Arial" w:hAnsiTheme="minorHAnsi" w:cstheme="minorHAnsi"/>
          <w:sz w:val="22"/>
          <w:szCs w:val="22"/>
        </w:rPr>
        <w:t>l: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La</w:t>
      </w:r>
      <w:r w:rsidRPr="00860260">
        <w:rPr>
          <w:rFonts w:asciiTheme="minorHAnsi" w:eastAsia="Arial" w:hAnsiTheme="minorHAnsi" w:cstheme="minorHAnsi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Di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ct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60260">
        <w:rPr>
          <w:rFonts w:asciiTheme="minorHAnsi" w:eastAsia="Arial" w:hAnsiTheme="minorHAnsi" w:cstheme="minorHAnsi"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ss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860260">
        <w:rPr>
          <w:rFonts w:asciiTheme="minorHAnsi" w:eastAsia="Arial" w:hAnsiTheme="minorHAnsi" w:cstheme="minorHAnsi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198</w:t>
      </w:r>
      <w:r w:rsidRPr="00860260">
        <w:rPr>
          <w:rFonts w:asciiTheme="minorHAnsi" w:eastAsia="Arial" w:hAnsiTheme="minorHAnsi" w:cstheme="minorHAnsi"/>
          <w:sz w:val="22"/>
          <w:szCs w:val="22"/>
        </w:rPr>
        <w:t>8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-</w:t>
      </w:r>
    </w:p>
    <w:p w14:paraId="2A055B63" w14:textId="77777777" w:rsidR="007612AE" w:rsidRPr="00860260" w:rsidRDefault="00860260" w:rsidP="0086026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1994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.</w:t>
      </w:r>
    </w:p>
    <w:p w14:paraId="2A8FC04E" w14:textId="77777777" w:rsidR="007612AE" w:rsidRPr="00860260" w:rsidRDefault="007612AE" w:rsidP="00860260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7D133EB" w14:textId="77777777" w:rsidR="007612AE" w:rsidRPr="00860260" w:rsidRDefault="00860260" w:rsidP="0086026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Illi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860260">
        <w:rPr>
          <w:rFonts w:asciiTheme="minorHAnsi" w:eastAsia="Arial" w:hAnsiTheme="minorHAnsi" w:cstheme="minorHAnsi"/>
          <w:sz w:val="22"/>
          <w:szCs w:val="22"/>
        </w:rPr>
        <w:t>is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sity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ll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860260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z w:val="22"/>
          <w:szCs w:val="22"/>
        </w:rPr>
        <w:t>: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La</w:t>
      </w:r>
      <w:r w:rsidRPr="00860260">
        <w:rPr>
          <w:rFonts w:asciiTheme="minorHAnsi" w:eastAsia="Arial" w:hAnsiTheme="minorHAnsi" w:cstheme="minorHAnsi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Di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ct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60260">
        <w:rPr>
          <w:rFonts w:asciiTheme="minorHAnsi" w:eastAsia="Arial" w:hAnsiTheme="minorHAnsi" w:cstheme="minorHAnsi"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ss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ci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te</w:t>
      </w:r>
    </w:p>
    <w:p w14:paraId="5FC1B86D" w14:textId="77777777" w:rsidR="007612AE" w:rsidRPr="00860260" w:rsidRDefault="00860260" w:rsidP="00860260">
      <w:pPr>
        <w:ind w:left="120" w:right="805" w:firstLine="720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ss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860260">
        <w:rPr>
          <w:rFonts w:asciiTheme="minorHAnsi" w:eastAsia="Arial" w:hAnsiTheme="minorHAnsi" w:cstheme="minorHAnsi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198</w:t>
      </w:r>
      <w:r w:rsidRPr="00860260">
        <w:rPr>
          <w:rFonts w:asciiTheme="minorHAnsi" w:eastAsia="Arial" w:hAnsiTheme="minorHAnsi" w:cstheme="minorHAnsi"/>
          <w:sz w:val="22"/>
          <w:szCs w:val="22"/>
        </w:rPr>
        <w:t>4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1988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;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860260">
        <w:rPr>
          <w:rFonts w:asciiTheme="minorHAnsi" w:eastAsia="Arial" w:hAnsiTheme="minorHAnsi" w:cstheme="minorHAnsi"/>
          <w:sz w:val="22"/>
          <w:szCs w:val="22"/>
        </w:rPr>
        <w:t>ssist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ss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860260">
        <w:rPr>
          <w:rFonts w:asciiTheme="minorHAnsi" w:eastAsia="Arial" w:hAnsiTheme="minorHAnsi" w:cstheme="minorHAnsi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198</w:t>
      </w:r>
      <w:r w:rsidRPr="00860260">
        <w:rPr>
          <w:rFonts w:asciiTheme="minorHAnsi" w:eastAsia="Arial" w:hAnsiTheme="minorHAnsi" w:cstheme="minorHAnsi"/>
          <w:sz w:val="22"/>
          <w:szCs w:val="22"/>
        </w:rPr>
        <w:t>1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1984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ti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ona</w:t>
      </w:r>
      <w:r w:rsidRPr="00860260">
        <w:rPr>
          <w:rFonts w:asciiTheme="minorHAnsi" w:eastAsia="Arial" w:hAnsiTheme="minorHAnsi" w:cstheme="minorHAnsi"/>
          <w:sz w:val="22"/>
          <w:szCs w:val="22"/>
        </w:rPr>
        <w:t>l J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ud</w:t>
      </w:r>
      <w:r w:rsidRPr="00860260">
        <w:rPr>
          <w:rFonts w:asciiTheme="minorHAnsi" w:eastAsia="Arial" w:hAnsiTheme="minorHAnsi" w:cstheme="minorHAnsi"/>
          <w:sz w:val="22"/>
          <w:szCs w:val="22"/>
        </w:rPr>
        <w:t>ici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l 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ll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: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860260">
        <w:rPr>
          <w:rFonts w:asciiTheme="minorHAnsi" w:eastAsia="Arial" w:hAnsiTheme="minorHAnsi" w:cstheme="minorHAnsi"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860260">
        <w:rPr>
          <w:rFonts w:asciiTheme="minorHAnsi" w:eastAsia="Arial" w:hAnsiTheme="minorHAnsi" w:cstheme="minorHAnsi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197</w:t>
      </w:r>
      <w:r w:rsidRPr="00860260">
        <w:rPr>
          <w:rFonts w:asciiTheme="minorHAnsi" w:eastAsia="Arial" w:hAnsiTheme="minorHAnsi" w:cstheme="minorHAnsi"/>
          <w:sz w:val="22"/>
          <w:szCs w:val="22"/>
        </w:rPr>
        <w:t>7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1981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).</w:t>
      </w:r>
    </w:p>
    <w:p w14:paraId="25CD29AE" w14:textId="77777777" w:rsidR="007612AE" w:rsidRPr="00860260" w:rsidRDefault="00860260" w:rsidP="00860260">
      <w:pPr>
        <w:spacing w:before="15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DUC</w:t>
      </w:r>
      <w:r w:rsidRPr="00860260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TION:</w:t>
      </w:r>
    </w:p>
    <w:p w14:paraId="4AC4CA42" w14:textId="77777777" w:rsidR="007612AE" w:rsidRPr="00860260" w:rsidRDefault="007612AE" w:rsidP="00860260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A901BD7" w14:textId="77777777" w:rsidR="007612AE" w:rsidRPr="00860260" w:rsidRDefault="00860260" w:rsidP="00860260">
      <w:pPr>
        <w:ind w:left="120" w:right="5181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sity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860260">
        <w:rPr>
          <w:rFonts w:asciiTheme="minorHAnsi" w:eastAsia="Arial" w:hAnsiTheme="minorHAnsi" w:cstheme="minorHAnsi"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z w:val="22"/>
          <w:szCs w:val="22"/>
        </w:rPr>
        <w:t>.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z w:val="22"/>
          <w:szCs w:val="22"/>
        </w:rPr>
        <w:t>.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z w:val="22"/>
          <w:szCs w:val="22"/>
        </w:rPr>
        <w:t>.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1977) </w:t>
      </w:r>
      <w:r w:rsidRPr="00860260">
        <w:rPr>
          <w:rFonts w:asciiTheme="minorHAnsi" w:eastAsia="Arial" w:hAnsiTheme="minorHAnsi" w:cstheme="minorHAnsi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sity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z w:val="22"/>
          <w:szCs w:val="22"/>
        </w:rPr>
        <w:t>iss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i,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LL</w:t>
      </w:r>
      <w:r w:rsidRPr="00860260">
        <w:rPr>
          <w:rFonts w:asciiTheme="minorHAnsi" w:eastAsia="Arial" w:hAnsiTheme="minorHAnsi" w:cstheme="minorHAnsi"/>
          <w:sz w:val="22"/>
          <w:szCs w:val="22"/>
        </w:rPr>
        <w:t>.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z w:val="22"/>
          <w:szCs w:val="22"/>
        </w:rPr>
        <w:t>.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1976) </w:t>
      </w:r>
      <w:r w:rsidRPr="00860260">
        <w:rPr>
          <w:rFonts w:asciiTheme="minorHAnsi" w:eastAsia="Arial" w:hAnsiTheme="minorHAnsi" w:cstheme="minorHAnsi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sity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z w:val="22"/>
          <w:szCs w:val="22"/>
        </w:rPr>
        <w:t>iss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i,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J.D.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1975) </w:t>
      </w:r>
      <w:r w:rsidRPr="00860260">
        <w:rPr>
          <w:rFonts w:asciiTheme="minorHAnsi" w:eastAsia="Arial" w:hAnsiTheme="minorHAnsi" w:cstheme="minorHAnsi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sity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z w:val="22"/>
          <w:szCs w:val="22"/>
        </w:rPr>
        <w:t>iss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i,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</w:t>
      </w:r>
      <w:r w:rsidRPr="00860260">
        <w:rPr>
          <w:rFonts w:asciiTheme="minorHAnsi" w:eastAsia="Arial" w:hAnsiTheme="minorHAnsi" w:cstheme="minorHAnsi"/>
          <w:sz w:val="22"/>
          <w:szCs w:val="22"/>
        </w:rPr>
        <w:t>.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z w:val="22"/>
          <w:szCs w:val="22"/>
        </w:rPr>
        <w:t>.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1971)</w:t>
      </w:r>
    </w:p>
    <w:p w14:paraId="05890D75" w14:textId="77777777" w:rsidR="007612AE" w:rsidRPr="00860260" w:rsidRDefault="007612AE" w:rsidP="0086026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5D5E8D7" w14:textId="77777777" w:rsidR="007612AE" w:rsidRPr="00860260" w:rsidRDefault="00860260" w:rsidP="0086026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UBLIC</w:t>
      </w:r>
      <w:r w:rsidRPr="00860260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TIONS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860260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BOOKS</w:t>
      </w:r>
    </w:p>
    <w:p w14:paraId="2A5267CF" w14:textId="77777777" w:rsidR="007612AE" w:rsidRPr="00860260" w:rsidRDefault="007612AE" w:rsidP="0086026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66532A9" w14:textId="77777777" w:rsidR="007612AE" w:rsidRPr="00860260" w:rsidRDefault="00860260" w:rsidP="0086026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860260">
        <w:rPr>
          <w:rFonts w:asciiTheme="minorHAnsi" w:eastAsia="Arial" w:hAnsiTheme="minorHAnsi" w:cstheme="minorHAnsi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IN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RIC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au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z w:val="22"/>
          <w:szCs w:val="22"/>
        </w:rPr>
        <w:t>ith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Bonn</w:t>
      </w:r>
      <w:r w:rsidRPr="00860260">
        <w:rPr>
          <w:rFonts w:asciiTheme="minorHAnsi" w:eastAsia="Arial" w:hAnsiTheme="minorHAnsi" w:cstheme="minorHAnsi"/>
          <w:sz w:val="22"/>
          <w:szCs w:val="22"/>
        </w:rPr>
        <w:t>ie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lli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.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Lau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Le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z w:val="22"/>
          <w:szCs w:val="22"/>
        </w:rPr>
        <w:t>in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ss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ci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es</w:t>
      </w:r>
    </w:p>
    <w:p w14:paraId="63555BA7" w14:textId="77777777" w:rsidR="007612AE" w:rsidRPr="00860260" w:rsidRDefault="00860260" w:rsidP="0086026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2001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.</w:t>
      </w:r>
    </w:p>
    <w:p w14:paraId="5CAA02D6" w14:textId="77777777" w:rsidR="007612AE" w:rsidRPr="00860260" w:rsidRDefault="007612AE" w:rsidP="00860260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13BBE89" w14:textId="77777777" w:rsidR="007612AE" w:rsidRPr="00860260" w:rsidRDefault="00860260" w:rsidP="00860260">
      <w:pPr>
        <w:ind w:left="120" w:right="369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z w:val="22"/>
          <w:szCs w:val="22"/>
        </w:rPr>
        <w:t>Z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860260">
        <w:rPr>
          <w:rFonts w:asciiTheme="minorHAnsi" w:eastAsia="Arial" w:hAnsiTheme="minorHAnsi" w:cstheme="minorHAnsi"/>
          <w:sz w:val="22"/>
          <w:szCs w:val="22"/>
        </w:rPr>
        <w:t>DI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’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BL</w:t>
      </w:r>
      <w:r w:rsidRPr="00860260">
        <w:rPr>
          <w:rFonts w:asciiTheme="minorHAnsi" w:eastAsia="Arial" w:hAnsiTheme="minorHAnsi" w:cstheme="minorHAnsi"/>
          <w:sz w:val="22"/>
          <w:szCs w:val="22"/>
        </w:rPr>
        <w:t>IOGR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AP</w:t>
      </w:r>
      <w:r w:rsidRPr="00860260">
        <w:rPr>
          <w:rFonts w:asciiTheme="minorHAnsi" w:eastAsia="Arial" w:hAnsiTheme="minorHAnsi" w:cstheme="minorHAnsi"/>
          <w:sz w:val="22"/>
          <w:szCs w:val="22"/>
        </w:rPr>
        <w:t>HY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ON FOR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IGN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ND CO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860260">
        <w:rPr>
          <w:rFonts w:asciiTheme="minorHAnsi" w:eastAsia="Arial" w:hAnsiTheme="minorHAnsi" w:cstheme="minorHAnsi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LA</w:t>
      </w:r>
      <w:r w:rsidRPr="00860260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z w:val="22"/>
          <w:szCs w:val="22"/>
        </w:rPr>
        <w:t>.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anno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60260">
        <w:rPr>
          <w:rFonts w:asciiTheme="minorHAnsi" w:eastAsia="Arial" w:hAnsiTheme="minorHAnsi" w:cstheme="minorHAnsi"/>
          <w:sz w:val="22"/>
          <w:szCs w:val="22"/>
        </w:rPr>
        <w:t>li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gr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aph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860260">
        <w:rPr>
          <w:rFonts w:asciiTheme="minorHAnsi" w:eastAsia="Arial" w:hAnsiTheme="minorHAnsi" w:cstheme="minorHAnsi"/>
          <w:sz w:val="22"/>
          <w:szCs w:val="22"/>
        </w:rPr>
        <w:t>it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z w:val="22"/>
          <w:szCs w:val="22"/>
        </w:rPr>
        <w:t>ith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860260">
        <w:rPr>
          <w:rFonts w:asciiTheme="minorHAnsi" w:eastAsia="Arial" w:hAnsiTheme="minorHAnsi" w:cstheme="minorHAnsi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60260">
        <w:rPr>
          <w:rFonts w:asciiTheme="minorHAnsi" w:eastAsia="Arial" w:hAnsiTheme="minorHAnsi" w:cstheme="minorHAnsi"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T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cy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860260">
        <w:rPr>
          <w:rFonts w:asciiTheme="minorHAnsi" w:eastAsia="Arial" w:hAnsiTheme="minorHAnsi" w:cstheme="minorHAnsi"/>
          <w:sz w:val="22"/>
          <w:szCs w:val="22"/>
        </w:rPr>
        <w:t>.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Oc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eana Pub</w:t>
      </w:r>
      <w:r w:rsidRPr="00860260">
        <w:rPr>
          <w:rFonts w:asciiTheme="minorHAnsi" w:eastAsia="Arial" w:hAnsiTheme="minorHAnsi" w:cstheme="minorHAnsi"/>
          <w:sz w:val="22"/>
          <w:szCs w:val="22"/>
        </w:rPr>
        <w:t>lic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ti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1998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2001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.</w:t>
      </w:r>
    </w:p>
    <w:p w14:paraId="35C73E92" w14:textId="77777777" w:rsidR="007612AE" w:rsidRPr="00860260" w:rsidRDefault="007612AE" w:rsidP="00860260">
      <w:pPr>
        <w:rPr>
          <w:rFonts w:asciiTheme="minorHAnsi" w:hAnsiTheme="minorHAnsi" w:cstheme="minorHAnsi"/>
          <w:sz w:val="22"/>
          <w:szCs w:val="22"/>
        </w:rPr>
      </w:pPr>
    </w:p>
    <w:p w14:paraId="37B8424D" w14:textId="77777777" w:rsidR="007612AE" w:rsidRPr="00860260" w:rsidRDefault="00860260" w:rsidP="0086026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UBLIC</w:t>
      </w:r>
      <w:r w:rsidRPr="00860260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TIONS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860260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OTH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 xml:space="preserve">R </w:t>
      </w:r>
      <w:r w:rsidRPr="00860260">
        <w:rPr>
          <w:rFonts w:asciiTheme="minorHAnsi" w:eastAsia="Arial" w:hAnsiTheme="minorHAnsi" w:cstheme="minorHAnsi"/>
          <w:b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>SE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CT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b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32D466F4" w14:textId="77777777" w:rsidR="007612AE" w:rsidRPr="00860260" w:rsidRDefault="007612AE" w:rsidP="0086026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97E7676" w14:textId="77777777" w:rsidR="007612AE" w:rsidRPr="00860260" w:rsidRDefault="00860260" w:rsidP="0086026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ty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-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Fi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st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La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b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y,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z w:val="22"/>
          <w:szCs w:val="22"/>
        </w:rPr>
        <w:t>ith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J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oh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860260">
        <w:rPr>
          <w:rFonts w:asciiTheme="minorHAnsi" w:eastAsia="Arial" w:hAnsiTheme="minorHAnsi" w:cstheme="minorHAnsi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60260">
        <w:rPr>
          <w:rFonts w:asciiTheme="minorHAnsi" w:eastAsia="Arial" w:hAnsiTheme="minorHAnsi" w:cstheme="minorHAnsi"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Ric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anne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10</w:t>
      </w:r>
      <w:r w:rsidRPr="00860260">
        <w:rPr>
          <w:rFonts w:asciiTheme="minorHAnsi" w:eastAsia="Arial" w:hAnsiTheme="minorHAnsi" w:cstheme="minorHAnsi"/>
          <w:sz w:val="22"/>
          <w:szCs w:val="22"/>
        </w:rPr>
        <w:t>1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Law</w:t>
      </w:r>
    </w:p>
    <w:p w14:paraId="23933BD9" w14:textId="77777777" w:rsidR="007612AE" w:rsidRPr="00860260" w:rsidRDefault="00860260" w:rsidP="00860260">
      <w:pPr>
        <w:spacing w:before="2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J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2009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.</w:t>
      </w:r>
    </w:p>
    <w:p w14:paraId="626BC966" w14:textId="77777777" w:rsidR="007612AE" w:rsidRPr="00860260" w:rsidRDefault="007612AE" w:rsidP="0086026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C1A3887" w14:textId="77777777" w:rsidR="007612AE" w:rsidRPr="00860260" w:rsidRDefault="00860260" w:rsidP="00860260">
      <w:pPr>
        <w:ind w:left="120" w:right="596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i/>
          <w:spacing w:val="4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ha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ic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an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A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Up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z w:val="22"/>
          <w:szCs w:val="22"/>
        </w:rPr>
        <w:t>ith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J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60260">
        <w:rPr>
          <w:rFonts w:asciiTheme="minorHAnsi" w:eastAsia="Arial" w:hAnsiTheme="minorHAnsi" w:cstheme="minorHAnsi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Ke</w:t>
      </w:r>
      <w:r w:rsidRPr="00860260">
        <w:rPr>
          <w:rFonts w:asciiTheme="minorHAnsi" w:eastAsia="Arial" w:hAnsiTheme="minorHAnsi" w:cstheme="minorHAnsi"/>
          <w:sz w:val="22"/>
          <w:szCs w:val="22"/>
        </w:rPr>
        <w:t>ls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sz w:val="22"/>
          <w:szCs w:val="22"/>
        </w:rPr>
        <w:t>) 6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LE</w:t>
      </w:r>
      <w:r w:rsidRPr="00860260">
        <w:rPr>
          <w:rFonts w:asciiTheme="minorHAnsi" w:eastAsia="Arial" w:hAnsiTheme="minorHAnsi" w:cstheme="minorHAnsi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INFOR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ION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NT</w:t>
      </w:r>
      <w:r w:rsidRPr="0086026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16</w:t>
      </w:r>
      <w:r w:rsidRPr="00860260">
        <w:rPr>
          <w:rFonts w:asciiTheme="minorHAnsi" w:eastAsia="Arial" w:hAnsiTheme="minorHAnsi" w:cstheme="minorHAnsi"/>
          <w:sz w:val="22"/>
          <w:szCs w:val="22"/>
        </w:rPr>
        <w:t>4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2006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.</w:t>
      </w:r>
    </w:p>
    <w:p w14:paraId="74F77126" w14:textId="77777777" w:rsidR="007612AE" w:rsidRPr="00860260" w:rsidRDefault="007612AE" w:rsidP="0086026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3BCC467" w14:textId="77777777" w:rsidR="007612AE" w:rsidRPr="00860260" w:rsidRDefault="00860260" w:rsidP="00860260">
      <w:pPr>
        <w:ind w:left="120"/>
        <w:rPr>
          <w:rFonts w:asciiTheme="minorHAnsi" w:eastAsia="Arial" w:hAnsiTheme="minorHAnsi" w:cstheme="minorHAnsi"/>
          <w:sz w:val="22"/>
          <w:szCs w:val="22"/>
        </w:rPr>
        <w:sectPr w:rsidR="007612AE" w:rsidRPr="00860260">
          <w:pgSz w:w="12240" w:h="15840"/>
          <w:pgMar w:top="1380" w:right="1340" w:bottom="280" w:left="1320" w:header="720" w:footer="720" w:gutter="0"/>
          <w:cols w:space="720"/>
        </w:sectPr>
      </w:pPr>
      <w:r w:rsidRPr="00860260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st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Lega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l R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ea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ch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Sub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j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ct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Spe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ci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lty,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860260">
        <w:rPr>
          <w:rFonts w:asciiTheme="minorHAnsi" w:eastAsia="Arial" w:hAnsiTheme="minorHAnsi" w:cstheme="minorHAnsi"/>
          <w:sz w:val="22"/>
          <w:szCs w:val="22"/>
        </w:rPr>
        <w:t>0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AAL</w:t>
      </w:r>
      <w:r w:rsidRPr="00860260">
        <w:rPr>
          <w:rFonts w:asciiTheme="minorHAnsi" w:eastAsia="Arial" w:hAnsiTheme="minorHAnsi" w:cstheme="minorHAnsi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SPE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RUM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z w:val="22"/>
          <w:szCs w:val="22"/>
        </w:rPr>
        <w:t>J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un</w:t>
      </w:r>
      <w:r w:rsidRPr="00860260">
        <w:rPr>
          <w:rFonts w:asciiTheme="minorHAnsi" w:eastAsia="Arial" w:hAnsiTheme="minorHAnsi" w:cstheme="minorHAnsi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2006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.</w:t>
      </w:r>
    </w:p>
    <w:p w14:paraId="0BC7782A" w14:textId="77777777" w:rsidR="007612AE" w:rsidRPr="00860260" w:rsidRDefault="00860260" w:rsidP="00860260">
      <w:pPr>
        <w:spacing w:before="78"/>
        <w:ind w:left="120" w:right="343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i/>
          <w:sz w:val="22"/>
          <w:szCs w:val="22"/>
        </w:rPr>
        <w:lastRenderedPageBreak/>
        <w:t>O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de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r f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hao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s: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on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xts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r Gl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oba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 xml:space="preserve">l 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Lega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l I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on</w:t>
      </w:r>
      <w:r w:rsidRPr="00860260">
        <w:rPr>
          <w:rFonts w:asciiTheme="minorHAnsi" w:eastAsia="Arial" w:hAnsiTheme="minorHAnsi" w:cstheme="minorHAnsi"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odu</w:t>
      </w:r>
      <w:r w:rsidRPr="00860260">
        <w:rPr>
          <w:rFonts w:asciiTheme="minorHAnsi" w:eastAsia="Arial" w:hAnsiTheme="minorHAnsi" w:cstheme="minorHAnsi"/>
          <w:sz w:val="22"/>
          <w:szCs w:val="22"/>
        </w:rPr>
        <w:t>cti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to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860260">
        <w:rPr>
          <w:rFonts w:asciiTheme="minorHAnsi" w:eastAsia="Arial" w:hAnsiTheme="minorHAnsi" w:cstheme="minorHAnsi"/>
          <w:sz w:val="22"/>
          <w:szCs w:val="22"/>
        </w:rPr>
        <w:t>ci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al </w:t>
      </w:r>
      <w:r w:rsidRPr="00860260">
        <w:rPr>
          <w:rFonts w:asciiTheme="minorHAnsi" w:eastAsia="Arial" w:hAnsiTheme="minorHAnsi" w:cstheme="minorHAnsi"/>
          <w:sz w:val="22"/>
          <w:szCs w:val="22"/>
        </w:rPr>
        <w:t>iss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j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860260">
        <w:rPr>
          <w:rFonts w:asciiTheme="minorHAnsi" w:eastAsia="Arial" w:hAnsiTheme="minorHAnsi" w:cstheme="minorHAnsi"/>
          <w:sz w:val="22"/>
          <w:szCs w:val="22"/>
        </w:rPr>
        <w:t>l.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3</w:t>
      </w:r>
      <w:r w:rsidRPr="00860260">
        <w:rPr>
          <w:rFonts w:asciiTheme="minorHAnsi" w:eastAsia="Arial" w:hAnsiTheme="minorHAnsi" w:cstheme="minorHAnsi"/>
          <w:sz w:val="22"/>
          <w:szCs w:val="22"/>
        </w:rPr>
        <w:t>1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IN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RN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z w:val="22"/>
          <w:szCs w:val="22"/>
        </w:rPr>
        <w:t>ION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JOURN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LE</w:t>
      </w:r>
      <w:r w:rsidRPr="00860260">
        <w:rPr>
          <w:rFonts w:asciiTheme="minorHAnsi" w:eastAsia="Arial" w:hAnsiTheme="minorHAnsi" w:cstheme="minorHAnsi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INFOR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ION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2003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.</w:t>
      </w:r>
    </w:p>
    <w:p w14:paraId="7E59A770" w14:textId="77777777" w:rsidR="007612AE" w:rsidRPr="00860260" w:rsidRDefault="007612AE" w:rsidP="00860260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50797F21" w14:textId="77777777" w:rsidR="007612AE" w:rsidRPr="00860260" w:rsidRDefault="00860260" w:rsidP="00860260">
      <w:pPr>
        <w:ind w:left="120" w:right="362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end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Pub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lic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on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A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qu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isiti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an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Use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La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Boo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ks</w:t>
      </w:r>
      <w:r w:rsidRPr="00860260">
        <w:rPr>
          <w:rFonts w:asciiTheme="minorHAnsi" w:eastAsia="Arial" w:hAnsiTheme="minorHAnsi" w:cstheme="minorHAnsi"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in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7</w:t>
      </w:r>
      <w:r w:rsidRPr="00860260">
        <w:rPr>
          <w:rFonts w:asciiTheme="minorHAnsi" w:eastAsia="Arial" w:hAnsiTheme="minorHAnsi" w:cstheme="minorHAnsi"/>
          <w:sz w:val="22"/>
          <w:szCs w:val="22"/>
        </w:rPr>
        <w:t>0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z w:val="22"/>
          <w:szCs w:val="22"/>
        </w:rPr>
        <w:t>.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JOHN’S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LA</w:t>
      </w:r>
      <w:r w:rsidRPr="00860260">
        <w:rPr>
          <w:rFonts w:asciiTheme="minorHAnsi" w:eastAsia="Arial" w:hAnsiTheme="minorHAnsi" w:cstheme="minorHAnsi"/>
          <w:sz w:val="22"/>
          <w:szCs w:val="22"/>
        </w:rPr>
        <w:t>W 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EV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16</w:t>
      </w:r>
      <w:r w:rsidRPr="00860260">
        <w:rPr>
          <w:rFonts w:asciiTheme="minorHAnsi" w:eastAsia="Arial" w:hAnsiTheme="minorHAnsi" w:cstheme="minorHAnsi"/>
          <w:sz w:val="22"/>
          <w:szCs w:val="22"/>
        </w:rPr>
        <w:t>3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1996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.</w:t>
      </w:r>
    </w:p>
    <w:p w14:paraId="600EF02D" w14:textId="77777777" w:rsidR="007612AE" w:rsidRPr="00860260" w:rsidRDefault="007612AE" w:rsidP="00860260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820CA5C" w14:textId="77777777" w:rsidR="007612AE" w:rsidRPr="00860260" w:rsidRDefault="00860260" w:rsidP="00860260">
      <w:pPr>
        <w:ind w:left="120" w:right="529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Hist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o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La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b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s,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hap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r in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NC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860260">
        <w:rPr>
          <w:rFonts w:asciiTheme="minorHAnsi" w:eastAsia="Arial" w:hAnsiTheme="minorHAnsi" w:cstheme="minorHAnsi"/>
          <w:sz w:val="22"/>
          <w:szCs w:val="22"/>
        </w:rPr>
        <w:t>DIA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60260">
        <w:rPr>
          <w:rFonts w:asciiTheme="minorHAnsi" w:eastAsia="Arial" w:hAnsiTheme="minorHAnsi" w:cstheme="minorHAnsi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RY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HI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z w:val="22"/>
          <w:szCs w:val="22"/>
        </w:rPr>
        <w:t>OR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sz w:val="22"/>
          <w:szCs w:val="22"/>
        </w:rPr>
        <w:t>. G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60260">
        <w:rPr>
          <w:rFonts w:asciiTheme="minorHAnsi" w:eastAsia="Arial" w:hAnsiTheme="minorHAnsi" w:cstheme="minorHAnsi"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ss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1994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.</w:t>
      </w:r>
    </w:p>
    <w:p w14:paraId="5D00075C" w14:textId="77777777" w:rsidR="007612AE" w:rsidRPr="00860260" w:rsidRDefault="007612AE" w:rsidP="00860260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65272963" w14:textId="77777777" w:rsidR="007612AE" w:rsidRPr="00860260" w:rsidRDefault="00860260" w:rsidP="0086026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Lega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 xml:space="preserve">l 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B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b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li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og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aph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in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9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LE</w:t>
      </w:r>
      <w:r w:rsidRPr="00860260">
        <w:rPr>
          <w:rFonts w:asciiTheme="minorHAnsi" w:eastAsia="Arial" w:hAnsiTheme="minorHAnsi" w:cstheme="minorHAnsi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NCE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SE</w:t>
      </w:r>
      <w:r w:rsidRPr="00860260">
        <w:rPr>
          <w:rFonts w:asciiTheme="minorHAnsi" w:eastAsia="Arial" w:hAnsiTheme="minorHAnsi" w:cstheme="minorHAnsi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z w:val="22"/>
          <w:szCs w:val="22"/>
        </w:rPr>
        <w:t>IC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QU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z w:val="22"/>
          <w:szCs w:val="22"/>
        </w:rPr>
        <w:t>Y</w:t>
      </w:r>
    </w:p>
    <w:p w14:paraId="2A6BBA6B" w14:textId="77777777" w:rsidR="007612AE" w:rsidRPr="00860260" w:rsidRDefault="00860260" w:rsidP="00860260">
      <w:pPr>
        <w:spacing w:before="2"/>
        <w:ind w:left="120" w:right="1530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14</w:t>
      </w:r>
      <w:r w:rsidRPr="00860260">
        <w:rPr>
          <w:rFonts w:asciiTheme="minorHAnsi" w:eastAsia="Arial" w:hAnsiTheme="minorHAnsi" w:cstheme="minorHAnsi"/>
          <w:sz w:val="22"/>
          <w:szCs w:val="22"/>
        </w:rPr>
        <w:t>7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1989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an</w:t>
      </w:r>
      <w:r w:rsidRPr="00860260">
        <w:rPr>
          <w:rFonts w:asciiTheme="minorHAnsi" w:eastAsia="Arial" w:hAnsiTheme="minorHAnsi" w:cstheme="minorHAnsi"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ep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  <w:u w:val="single" w:color="000000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  <w:u w:val="single" w:color="000000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  <w:u w:val="single" w:color="000000"/>
        </w:rPr>
        <w:t>d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in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T</w:t>
      </w:r>
      <w:r w:rsidRPr="00860260">
        <w:rPr>
          <w:rFonts w:asciiTheme="minorHAnsi" w:eastAsia="Arial" w:hAnsiTheme="minorHAnsi" w:cstheme="minorHAnsi"/>
          <w:sz w:val="22"/>
          <w:szCs w:val="22"/>
        </w:rPr>
        <w:t>HE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LE</w:t>
      </w:r>
      <w:r w:rsidRPr="00860260">
        <w:rPr>
          <w:rFonts w:asciiTheme="minorHAnsi" w:eastAsia="Arial" w:hAnsiTheme="minorHAnsi" w:cstheme="minorHAnsi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BL</w:t>
      </w:r>
      <w:r w:rsidRPr="00860260">
        <w:rPr>
          <w:rFonts w:asciiTheme="minorHAnsi" w:eastAsia="Arial" w:hAnsiTheme="minorHAnsi" w:cstheme="minorHAnsi"/>
          <w:sz w:val="22"/>
          <w:szCs w:val="22"/>
        </w:rPr>
        <w:t>IOGR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AP</w:t>
      </w:r>
      <w:r w:rsidRPr="00860260">
        <w:rPr>
          <w:rFonts w:asciiTheme="minorHAnsi" w:eastAsia="Arial" w:hAnsiTheme="minorHAnsi" w:cstheme="minorHAnsi"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sz w:val="22"/>
          <w:szCs w:val="22"/>
        </w:rPr>
        <w:t>: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DI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z w:val="22"/>
          <w:szCs w:val="22"/>
        </w:rPr>
        <w:t>ION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z w:val="22"/>
          <w:szCs w:val="22"/>
        </w:rPr>
        <w:t>IONS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ND 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NDS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th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ss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1989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.</w:t>
      </w:r>
    </w:p>
    <w:p w14:paraId="01DB7397" w14:textId="77777777" w:rsidR="007612AE" w:rsidRPr="00860260" w:rsidRDefault="007612AE" w:rsidP="0086026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AEE1DBA" w14:textId="77777777" w:rsidR="007612AE" w:rsidRPr="00860260" w:rsidRDefault="00860260" w:rsidP="00860260">
      <w:pPr>
        <w:spacing w:before="29"/>
        <w:ind w:left="120" w:right="241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Lega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 xml:space="preserve">l 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So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ft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: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vi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ga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Au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i/>
          <w:spacing w:val="-7"/>
          <w:sz w:val="22"/>
          <w:szCs w:val="22"/>
        </w:rPr>
        <w:t>z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in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LE</w:t>
      </w:r>
      <w:r w:rsidRPr="00860260">
        <w:rPr>
          <w:rFonts w:asciiTheme="minorHAnsi" w:eastAsia="Arial" w:hAnsiTheme="minorHAnsi" w:cstheme="minorHAnsi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860260">
        <w:rPr>
          <w:rFonts w:asciiTheme="minorHAnsi" w:eastAsia="Arial" w:hAnsiTheme="minorHAnsi" w:cstheme="minorHAnsi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BL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z w:val="22"/>
          <w:szCs w:val="22"/>
        </w:rPr>
        <w:t>HING U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860260">
        <w:rPr>
          <w:rFonts w:asciiTheme="minorHAnsi" w:eastAsia="Arial" w:hAnsiTheme="minorHAnsi" w:cstheme="minorHAnsi"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Bo</w:t>
      </w:r>
      <w:r w:rsidRPr="00860260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z w:val="22"/>
          <w:szCs w:val="22"/>
        </w:rPr>
        <w:t>k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: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Ap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il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1989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.</w:t>
      </w:r>
    </w:p>
    <w:p w14:paraId="7BF75969" w14:textId="77777777" w:rsidR="007612AE" w:rsidRPr="00860260" w:rsidRDefault="007612AE" w:rsidP="00860260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5B2E171D" w14:textId="77777777" w:rsidR="007612AE" w:rsidRPr="00860260" w:rsidRDefault="00860260" w:rsidP="00860260">
      <w:pPr>
        <w:ind w:left="120" w:right="127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ct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on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ic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aba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Lega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l R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ea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: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Be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on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LEX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IS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an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pacing w:val="4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ES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LA</w:t>
      </w:r>
      <w:r w:rsidRPr="00860260">
        <w:rPr>
          <w:rFonts w:asciiTheme="minorHAnsi" w:eastAsia="Arial" w:hAnsiTheme="minorHAnsi" w:cstheme="minorHAnsi"/>
          <w:i/>
          <w:spacing w:val="4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13</w:t>
      </w:r>
    </w:p>
    <w:p w14:paraId="1239AB0D" w14:textId="77777777" w:rsidR="007612AE" w:rsidRPr="00860260" w:rsidRDefault="00860260" w:rsidP="00860260">
      <w:pPr>
        <w:spacing w:before="2"/>
        <w:ind w:left="120" w:right="104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z w:val="22"/>
          <w:szCs w:val="22"/>
        </w:rPr>
        <w:t>RU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RS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CO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860260">
        <w:rPr>
          <w:rFonts w:asciiTheme="minorHAnsi" w:eastAsia="Arial" w:hAnsiTheme="minorHAnsi" w:cstheme="minorHAnsi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ND 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CHNO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z w:val="22"/>
          <w:szCs w:val="22"/>
        </w:rPr>
        <w:t>OGY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860260">
        <w:rPr>
          <w:rFonts w:asciiTheme="minorHAnsi" w:eastAsia="Arial" w:hAnsiTheme="minorHAnsi" w:cstheme="minorHAnsi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JOURN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73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10</w:t>
      </w:r>
      <w:r w:rsidRPr="00860260">
        <w:rPr>
          <w:rFonts w:asciiTheme="minorHAnsi" w:eastAsia="Arial" w:hAnsiTheme="minorHAnsi" w:cstheme="minorHAnsi"/>
          <w:sz w:val="22"/>
          <w:szCs w:val="22"/>
        </w:rPr>
        <w:t>3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1987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;</w:t>
      </w:r>
    </w:p>
    <w:p w14:paraId="4963BA55" w14:textId="77777777" w:rsidR="007612AE" w:rsidRPr="00860260" w:rsidRDefault="00860260" w:rsidP="00860260">
      <w:pPr>
        <w:ind w:left="120" w:right="327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ep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  <w:u w:val="single" w:color="000000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  <w:u w:val="single" w:color="000000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  <w:u w:val="single" w:color="000000"/>
        </w:rPr>
        <w:t>d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in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LA</w:t>
      </w:r>
      <w:r w:rsidRPr="00860260">
        <w:rPr>
          <w:rFonts w:asciiTheme="minorHAnsi" w:eastAsia="Arial" w:hAnsiTheme="minorHAnsi" w:cstheme="minorHAnsi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JOURN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1987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88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.</w:t>
      </w:r>
    </w:p>
    <w:p w14:paraId="11F039F4" w14:textId="77777777" w:rsidR="007612AE" w:rsidRPr="00860260" w:rsidRDefault="007612AE" w:rsidP="00860260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7EC0EC5" w14:textId="77777777" w:rsidR="007612AE" w:rsidRPr="00860260" w:rsidRDefault="00860260" w:rsidP="00860260">
      <w:pPr>
        <w:ind w:left="120" w:right="69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Ad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an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Lega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l R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ea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ch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ou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s: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ic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Lega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 xml:space="preserve">l 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Edu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on</w:t>
      </w:r>
      <w:r w:rsidRPr="00860260">
        <w:rPr>
          <w:rFonts w:asciiTheme="minorHAnsi" w:eastAsia="Arial" w:hAnsiTheme="minorHAnsi" w:cstheme="minorHAnsi"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6</w:t>
      </w:r>
    </w:p>
    <w:p w14:paraId="45FF8032" w14:textId="77777777" w:rsidR="007612AE" w:rsidRPr="00860260" w:rsidRDefault="00860260" w:rsidP="00860260">
      <w:pPr>
        <w:spacing w:before="2"/>
        <w:ind w:left="120" w:right="125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LE</w:t>
      </w:r>
      <w:r w:rsidRPr="00860260">
        <w:rPr>
          <w:rFonts w:asciiTheme="minorHAnsi" w:eastAsia="Arial" w:hAnsiTheme="minorHAnsi" w:cstheme="minorHAnsi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NCE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SE</w:t>
      </w:r>
      <w:r w:rsidRPr="00860260">
        <w:rPr>
          <w:rFonts w:asciiTheme="minorHAnsi" w:eastAsia="Arial" w:hAnsiTheme="minorHAnsi" w:cstheme="minorHAnsi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z w:val="22"/>
          <w:szCs w:val="22"/>
        </w:rPr>
        <w:t>IC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QU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123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13</w:t>
      </w:r>
      <w:r w:rsidRPr="00860260">
        <w:rPr>
          <w:rFonts w:asciiTheme="minorHAnsi" w:eastAsia="Arial" w:hAnsiTheme="minorHAnsi" w:cstheme="minorHAnsi"/>
          <w:sz w:val="22"/>
          <w:szCs w:val="22"/>
        </w:rPr>
        <w:t>9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ll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860260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1986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.</w:t>
      </w:r>
    </w:p>
    <w:p w14:paraId="75E5D5D4" w14:textId="77777777" w:rsidR="007612AE" w:rsidRPr="00860260" w:rsidRDefault="007612AE" w:rsidP="00860260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D4913CA" w14:textId="77777777" w:rsidR="007612AE" w:rsidRPr="00860260" w:rsidRDefault="00860260" w:rsidP="00860260">
      <w:pPr>
        <w:ind w:left="120" w:right="218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ann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 xml:space="preserve">r 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Au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on</w:t>
      </w:r>
      <w:r w:rsidRPr="00860260">
        <w:rPr>
          <w:rFonts w:asciiTheme="minorHAnsi" w:eastAsia="Arial" w:hAnsiTheme="minorHAnsi" w:cstheme="minorHAnsi"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7</w:t>
      </w:r>
      <w:r w:rsidRPr="00860260">
        <w:rPr>
          <w:rFonts w:asciiTheme="minorHAnsi" w:eastAsia="Arial" w:hAnsiTheme="minorHAnsi" w:cstheme="minorHAnsi"/>
          <w:sz w:val="22"/>
          <w:szCs w:val="22"/>
        </w:rPr>
        <w:t>7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860260">
        <w:rPr>
          <w:rFonts w:asciiTheme="minorHAnsi" w:eastAsia="Arial" w:hAnsiTheme="minorHAnsi" w:cstheme="minorHAnsi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60260">
        <w:rPr>
          <w:rFonts w:asciiTheme="minorHAnsi" w:eastAsia="Arial" w:hAnsiTheme="minorHAnsi" w:cstheme="minorHAnsi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RY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JOURN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6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860260">
        <w:rPr>
          <w:rFonts w:asciiTheme="minorHAnsi" w:eastAsia="Arial" w:hAnsiTheme="minorHAnsi" w:cstheme="minorHAnsi"/>
          <w:sz w:val="22"/>
          <w:szCs w:val="22"/>
        </w:rPr>
        <w:t>5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1985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.</w:t>
      </w:r>
    </w:p>
    <w:p w14:paraId="4788E3E8" w14:textId="77777777" w:rsidR="007612AE" w:rsidRPr="00860260" w:rsidRDefault="007612AE" w:rsidP="0086026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99C059C" w14:textId="77777777" w:rsidR="007612AE" w:rsidRPr="00860260" w:rsidRDefault="00860260" w:rsidP="00860260">
      <w:pPr>
        <w:ind w:left="120" w:right="555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Au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Leg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isl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tive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yst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7</w:t>
      </w:r>
      <w:r w:rsidRPr="00860260">
        <w:rPr>
          <w:rFonts w:asciiTheme="minorHAnsi" w:eastAsia="Arial" w:hAnsiTheme="minorHAnsi" w:cstheme="minorHAnsi"/>
          <w:sz w:val="22"/>
          <w:szCs w:val="22"/>
        </w:rPr>
        <w:t>6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860260">
        <w:rPr>
          <w:rFonts w:asciiTheme="minorHAnsi" w:eastAsia="Arial" w:hAnsiTheme="minorHAnsi" w:cstheme="minorHAnsi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60260">
        <w:rPr>
          <w:rFonts w:asciiTheme="minorHAnsi" w:eastAsia="Arial" w:hAnsiTheme="minorHAnsi" w:cstheme="minorHAnsi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RY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JOURN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233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263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1983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.</w:t>
      </w:r>
    </w:p>
    <w:p w14:paraId="219012B5" w14:textId="77777777" w:rsidR="007612AE" w:rsidRPr="00860260" w:rsidRDefault="007612AE" w:rsidP="00860260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F2A65D9" w14:textId="77777777" w:rsidR="007612AE" w:rsidRPr="00860260" w:rsidRDefault="007612AE" w:rsidP="00860260">
      <w:pPr>
        <w:rPr>
          <w:rFonts w:asciiTheme="minorHAnsi" w:hAnsiTheme="minorHAnsi" w:cstheme="minorHAnsi"/>
          <w:sz w:val="22"/>
          <w:szCs w:val="22"/>
        </w:rPr>
      </w:pPr>
    </w:p>
    <w:p w14:paraId="0892033D" w14:textId="77777777" w:rsidR="007612AE" w:rsidRPr="00860260" w:rsidRDefault="007612AE" w:rsidP="00860260">
      <w:pPr>
        <w:rPr>
          <w:rFonts w:asciiTheme="minorHAnsi" w:hAnsiTheme="minorHAnsi" w:cstheme="minorHAnsi"/>
          <w:sz w:val="22"/>
          <w:szCs w:val="22"/>
        </w:rPr>
      </w:pPr>
    </w:p>
    <w:p w14:paraId="6492E09F" w14:textId="77777777" w:rsidR="007612AE" w:rsidRPr="00860260" w:rsidRDefault="00860260" w:rsidP="00860260">
      <w:pPr>
        <w:ind w:left="120" w:right="447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>SE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CT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 xml:space="preserve">D 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>ESE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NT</w:t>
      </w:r>
      <w:r w:rsidRPr="00860260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TIONS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b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 xml:space="preserve">T 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>2000</w:t>
      </w:r>
      <w:r w:rsidRPr="00860260">
        <w:rPr>
          <w:rFonts w:asciiTheme="minorHAnsi" w:eastAsia="Arial" w:hAnsiTheme="minorHAnsi" w:cstheme="minorHAnsi"/>
          <w:b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71C02D11" w14:textId="77777777" w:rsidR="007612AE" w:rsidRPr="00860260" w:rsidRDefault="007612AE" w:rsidP="0086026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48DE84C" w14:textId="77777777" w:rsidR="007612AE" w:rsidRPr="00860260" w:rsidRDefault="00860260" w:rsidP="00860260">
      <w:pPr>
        <w:ind w:left="120" w:right="95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op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na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ona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 xml:space="preserve">l 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Lega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l I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Po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licy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Agenda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ode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60260">
        <w:rPr>
          <w:rFonts w:asciiTheme="minorHAnsi" w:eastAsia="Arial" w:hAnsiTheme="minorHAnsi" w:cstheme="minorHAnsi"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pea</w:t>
      </w:r>
      <w:r w:rsidRPr="00860260">
        <w:rPr>
          <w:rFonts w:asciiTheme="minorHAnsi" w:eastAsia="Arial" w:hAnsiTheme="minorHAnsi" w:cstheme="minorHAnsi"/>
          <w:sz w:val="22"/>
          <w:szCs w:val="22"/>
        </w:rPr>
        <w:t>k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r)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860260">
        <w:rPr>
          <w:rFonts w:asciiTheme="minorHAnsi" w:eastAsia="Arial" w:hAnsiTheme="minorHAnsi" w:cstheme="minorHAnsi"/>
          <w:sz w:val="22"/>
          <w:szCs w:val="22"/>
        </w:rPr>
        <w:t>ti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ona</w:t>
      </w:r>
      <w:r w:rsidRPr="00860260">
        <w:rPr>
          <w:rFonts w:asciiTheme="minorHAnsi" w:eastAsia="Arial" w:hAnsiTheme="minorHAnsi" w:cstheme="minorHAnsi"/>
          <w:sz w:val="22"/>
          <w:szCs w:val="22"/>
        </w:rPr>
        <w:t>l F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ede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ti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ss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ci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ti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86026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henbu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rg</w:t>
      </w:r>
      <w:r w:rsidRPr="00860260">
        <w:rPr>
          <w:rFonts w:asciiTheme="minorHAnsi" w:eastAsia="Arial" w:hAnsiTheme="minorHAnsi" w:cstheme="minorHAnsi"/>
          <w:sz w:val="22"/>
          <w:szCs w:val="22"/>
        </w:rPr>
        <w:t>,</w:t>
      </w:r>
    </w:p>
    <w:p w14:paraId="0315A705" w14:textId="77777777" w:rsidR="007612AE" w:rsidRPr="00860260" w:rsidRDefault="00860260" w:rsidP="00860260">
      <w:pPr>
        <w:ind w:left="120" w:right="690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ede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Au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z w:val="22"/>
          <w:szCs w:val="22"/>
        </w:rPr>
        <w:t>st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2010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.</w:t>
      </w:r>
    </w:p>
    <w:p w14:paraId="70B52495" w14:textId="77777777" w:rsidR="007612AE" w:rsidRPr="00860260" w:rsidRDefault="007612AE" w:rsidP="0086026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0496A0E" w14:textId="77777777" w:rsidR="007612AE" w:rsidRPr="00860260" w:rsidRDefault="00860260" w:rsidP="00860260">
      <w:pPr>
        <w:ind w:left="120" w:right="63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ty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-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Fi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st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La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b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y: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ed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ic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ke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La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hoo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 xml:space="preserve">l 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b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y,</w:t>
      </w:r>
    </w:p>
    <w:p w14:paraId="4B768AA7" w14:textId="77777777" w:rsidR="007612AE" w:rsidRPr="00860260" w:rsidRDefault="00860260" w:rsidP="00860260">
      <w:pPr>
        <w:spacing w:before="2"/>
        <w:ind w:left="120" w:right="67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pea</w:t>
      </w:r>
      <w:r w:rsidRPr="00860260">
        <w:rPr>
          <w:rFonts w:asciiTheme="minorHAnsi" w:eastAsia="Arial" w:hAnsiTheme="minorHAnsi" w:cstheme="minorHAnsi"/>
          <w:sz w:val="22"/>
          <w:szCs w:val="22"/>
        </w:rPr>
        <w:t>k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) D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z w:val="22"/>
          <w:szCs w:val="22"/>
        </w:rPr>
        <w:t>ke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sity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860260">
        <w:rPr>
          <w:rFonts w:asciiTheme="minorHAnsi" w:eastAsia="Arial" w:hAnsiTheme="minorHAnsi" w:cstheme="minorHAnsi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860260">
        <w:rPr>
          <w:rFonts w:asciiTheme="minorHAnsi" w:eastAsia="Arial" w:hAnsiTheme="minorHAnsi" w:cstheme="minorHAnsi"/>
          <w:sz w:val="22"/>
          <w:szCs w:val="22"/>
        </w:rPr>
        <w:t>l,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th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li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2008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.</w:t>
      </w:r>
    </w:p>
    <w:p w14:paraId="1DB21458" w14:textId="77777777" w:rsidR="007612AE" w:rsidRPr="00860260" w:rsidRDefault="007612AE" w:rsidP="0086026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3C3281E" w14:textId="77777777" w:rsidR="007612AE" w:rsidRPr="00860260" w:rsidRDefault="00860260" w:rsidP="00860260">
      <w:pPr>
        <w:ind w:left="120" w:right="7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b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2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0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: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Di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cti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on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b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si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gn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Se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vic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an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yst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s,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pea</w:t>
      </w:r>
      <w:r w:rsidRPr="00860260">
        <w:rPr>
          <w:rFonts w:asciiTheme="minorHAnsi" w:eastAsia="Arial" w:hAnsiTheme="minorHAnsi" w:cstheme="minorHAnsi"/>
          <w:sz w:val="22"/>
          <w:szCs w:val="22"/>
        </w:rPr>
        <w:t>k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r)</w:t>
      </w:r>
      <w:r w:rsidRPr="00860260">
        <w:rPr>
          <w:rFonts w:asciiTheme="minorHAnsi" w:eastAsia="Arial" w:hAnsiTheme="minorHAnsi" w:cstheme="minorHAnsi"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ong</w:t>
      </w:r>
    </w:p>
    <w:p w14:paraId="00E6F0ED" w14:textId="77777777" w:rsidR="007612AE" w:rsidRPr="00860260" w:rsidRDefault="00860260" w:rsidP="00860260">
      <w:pPr>
        <w:spacing w:before="2"/>
        <w:ind w:left="120" w:right="291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Kon</w:t>
      </w:r>
      <w:r w:rsidRPr="00860260">
        <w:rPr>
          <w:rFonts w:asciiTheme="minorHAnsi" w:eastAsia="Arial" w:hAnsiTheme="minorHAnsi" w:cstheme="minorHAnsi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ss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ci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ti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860260">
        <w:rPr>
          <w:rFonts w:asciiTheme="minorHAnsi" w:eastAsia="Arial" w:hAnsiTheme="minorHAnsi" w:cstheme="minorHAnsi"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860260">
        <w:rPr>
          <w:rFonts w:asciiTheme="minorHAnsi" w:eastAsia="Arial" w:hAnsiTheme="minorHAnsi" w:cstheme="minorHAnsi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Kon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z w:val="22"/>
          <w:szCs w:val="22"/>
        </w:rPr>
        <w:t>J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anua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2007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.</w:t>
      </w:r>
    </w:p>
    <w:p w14:paraId="36B56866" w14:textId="77777777" w:rsidR="007612AE" w:rsidRPr="00860260" w:rsidRDefault="007612AE" w:rsidP="00860260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872E2A7" w14:textId="77777777" w:rsidR="007612AE" w:rsidRPr="00860260" w:rsidRDefault="00860260" w:rsidP="00860260">
      <w:pPr>
        <w:ind w:left="120" w:right="433"/>
        <w:jc w:val="both"/>
        <w:rPr>
          <w:rFonts w:asciiTheme="minorHAnsi" w:eastAsia="Arial" w:hAnsiTheme="minorHAnsi" w:cstheme="minorHAnsi"/>
          <w:sz w:val="22"/>
          <w:szCs w:val="22"/>
        </w:rPr>
        <w:sectPr w:rsidR="007612AE" w:rsidRPr="00860260">
          <w:pgSz w:w="12240" w:h="15840"/>
          <w:pgMar w:top="1360" w:right="1340" w:bottom="280" w:left="1320" w:header="720" w:footer="720" w:gutter="0"/>
          <w:cols w:space="720"/>
        </w:sectPr>
      </w:pPr>
      <w:r w:rsidRPr="00860260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Di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it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 xml:space="preserve">l 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vi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on</w:t>
      </w:r>
      <w:r w:rsidRPr="00860260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an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ha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ll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enge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r C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op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gh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Edu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Se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ct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 xml:space="preserve">,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pea</w:t>
      </w:r>
      <w:r w:rsidRPr="00860260">
        <w:rPr>
          <w:rFonts w:asciiTheme="minorHAnsi" w:eastAsia="Arial" w:hAnsiTheme="minorHAnsi" w:cstheme="minorHAnsi"/>
          <w:sz w:val="22"/>
          <w:szCs w:val="22"/>
        </w:rPr>
        <w:t>k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Di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z w:val="22"/>
          <w:szCs w:val="22"/>
        </w:rPr>
        <w:t>it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l 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ti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60260">
        <w:rPr>
          <w:rFonts w:asciiTheme="minorHAnsi" w:eastAsia="Arial" w:hAnsiTheme="minorHAnsi" w:cstheme="minorHAnsi"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op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86026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le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sit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w H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(M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ch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2006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.</w:t>
      </w:r>
    </w:p>
    <w:p w14:paraId="1A6DFE8E" w14:textId="77777777" w:rsidR="007612AE" w:rsidRPr="00860260" w:rsidRDefault="00860260" w:rsidP="00860260">
      <w:pPr>
        <w:spacing w:before="78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i/>
          <w:sz w:val="22"/>
          <w:szCs w:val="22"/>
        </w:rPr>
        <w:lastRenderedPageBreak/>
        <w:t>R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eno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Fi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ite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pacing w:val="4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pea</w:t>
      </w:r>
      <w:r w:rsidRPr="00860260">
        <w:rPr>
          <w:rFonts w:asciiTheme="minorHAnsi" w:eastAsia="Arial" w:hAnsiTheme="minorHAnsi" w:cstheme="minorHAnsi"/>
          <w:sz w:val="22"/>
          <w:szCs w:val="22"/>
        </w:rPr>
        <w:t>k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r)</w:t>
      </w:r>
      <w:r w:rsidRPr="00860260">
        <w:rPr>
          <w:rFonts w:asciiTheme="minorHAnsi" w:eastAsia="Arial" w:hAnsiTheme="minorHAnsi" w:cstheme="minorHAnsi"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icks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an</w:t>
      </w:r>
      <w:r w:rsidRPr="00860260">
        <w:rPr>
          <w:rFonts w:asciiTheme="minorHAnsi" w:eastAsia="Arial" w:hAnsiTheme="minorHAnsi" w:cstheme="minorHAnsi"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s,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ic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Ba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ss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ci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ti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</w:p>
    <w:p w14:paraId="08CB57EB" w14:textId="77777777" w:rsidR="007612AE" w:rsidRPr="00860260" w:rsidRDefault="00860260" w:rsidP="00860260">
      <w:pPr>
        <w:spacing w:before="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86026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860260">
        <w:rPr>
          <w:rFonts w:asciiTheme="minorHAnsi" w:eastAsia="Arial" w:hAnsiTheme="minorHAnsi" w:cstheme="minorHAnsi"/>
          <w:sz w:val="22"/>
          <w:szCs w:val="22"/>
        </w:rPr>
        <w:t>ce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860260">
        <w:rPr>
          <w:rFonts w:asciiTheme="minorHAnsi" w:eastAsia="Arial" w:hAnsiTheme="minorHAnsi" w:cstheme="minorHAnsi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860260">
        <w:rPr>
          <w:rFonts w:asciiTheme="minorHAnsi" w:eastAsia="Arial" w:hAnsiTheme="minorHAnsi" w:cstheme="minorHAnsi"/>
          <w:sz w:val="22"/>
          <w:szCs w:val="22"/>
        </w:rPr>
        <w:t>l 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eno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ti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860260">
        <w:rPr>
          <w:rFonts w:asciiTheme="minorHAnsi" w:eastAsia="Arial" w:hAnsiTheme="minorHAnsi" w:cstheme="minorHAnsi"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Sea</w:t>
      </w:r>
      <w:r w:rsidRPr="00860260">
        <w:rPr>
          <w:rFonts w:asciiTheme="minorHAnsi" w:eastAsia="Arial" w:hAnsiTheme="minorHAnsi" w:cstheme="minorHAnsi"/>
          <w:sz w:val="22"/>
          <w:szCs w:val="22"/>
        </w:rPr>
        <w:t>ttl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(M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ch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2006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).</w:t>
      </w:r>
    </w:p>
    <w:p w14:paraId="7BF88D09" w14:textId="77777777" w:rsidR="007612AE" w:rsidRPr="00860260" w:rsidRDefault="007612AE" w:rsidP="00860260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9479B18" w14:textId="77777777" w:rsidR="007612AE" w:rsidRPr="00860260" w:rsidRDefault="00860260" w:rsidP="00860260">
      <w:pPr>
        <w:ind w:left="100" w:right="257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abb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vs.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Sha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ng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: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Z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39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5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0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an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ics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o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Di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ctly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po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RC R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 xml:space="preserve">s,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pea</w:t>
      </w:r>
      <w:r w:rsidRPr="00860260">
        <w:rPr>
          <w:rFonts w:asciiTheme="minorHAnsi" w:eastAsia="Arial" w:hAnsiTheme="minorHAnsi" w:cstheme="minorHAnsi"/>
          <w:sz w:val="22"/>
          <w:szCs w:val="22"/>
        </w:rPr>
        <w:t>k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r)</w:t>
      </w:r>
      <w:r w:rsidRPr="00860260">
        <w:rPr>
          <w:rFonts w:asciiTheme="minorHAnsi" w:eastAsia="Arial" w:hAnsiTheme="minorHAnsi" w:cstheme="minorHAnsi"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ic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ss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ci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ti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860260">
        <w:rPr>
          <w:rFonts w:asciiTheme="minorHAnsi" w:eastAsia="Arial" w:hAnsiTheme="minorHAnsi" w:cstheme="minorHAnsi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Annua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860260">
        <w:rPr>
          <w:rFonts w:asciiTheme="minorHAnsi" w:eastAsia="Arial" w:hAnsiTheme="minorHAnsi" w:cstheme="minorHAnsi"/>
          <w:sz w:val="22"/>
          <w:szCs w:val="22"/>
        </w:rPr>
        <w:t>ti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Sa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o, 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z w:val="22"/>
          <w:szCs w:val="22"/>
        </w:rPr>
        <w:t>X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(</w:t>
      </w:r>
      <w:r w:rsidRPr="00860260">
        <w:rPr>
          <w:rFonts w:asciiTheme="minorHAnsi" w:eastAsia="Arial" w:hAnsiTheme="minorHAnsi" w:cstheme="minorHAnsi"/>
          <w:sz w:val="22"/>
          <w:szCs w:val="22"/>
        </w:rPr>
        <w:t>J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z w:val="22"/>
          <w:szCs w:val="22"/>
        </w:rPr>
        <w:t>ly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2005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.</w:t>
      </w:r>
    </w:p>
    <w:p w14:paraId="1B158EE9" w14:textId="77777777" w:rsidR="007612AE" w:rsidRPr="00860260" w:rsidRDefault="007612AE" w:rsidP="00860260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2518340C" w14:textId="77777777" w:rsidR="007612AE" w:rsidRPr="00860260" w:rsidRDefault="00860260" w:rsidP="00860260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i/>
          <w:sz w:val="22"/>
          <w:szCs w:val="22"/>
        </w:rPr>
        <w:t>Usi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li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ou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to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Suppo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Dist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an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ce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Lea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ndone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si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Lega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 xml:space="preserve">l 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Edu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on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,</w:t>
      </w:r>
    </w:p>
    <w:p w14:paraId="2C917B10" w14:textId="77777777" w:rsidR="007612AE" w:rsidRPr="00860260" w:rsidRDefault="00860260" w:rsidP="00860260">
      <w:pPr>
        <w:spacing w:before="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pea</w:t>
      </w:r>
      <w:r w:rsidRPr="00860260">
        <w:rPr>
          <w:rFonts w:asciiTheme="minorHAnsi" w:eastAsia="Arial" w:hAnsiTheme="minorHAnsi" w:cstheme="minorHAnsi"/>
          <w:sz w:val="22"/>
          <w:szCs w:val="22"/>
        </w:rPr>
        <w:t>k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r)</w:t>
      </w:r>
      <w:r w:rsidRPr="00860260">
        <w:rPr>
          <w:rFonts w:asciiTheme="minorHAnsi" w:eastAsia="Arial" w:hAnsiTheme="minorHAnsi" w:cstheme="minorHAnsi"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86026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860260">
        <w:rPr>
          <w:rFonts w:asciiTheme="minorHAnsi" w:eastAsia="Arial" w:hAnsiTheme="minorHAnsi" w:cstheme="minorHAnsi"/>
          <w:sz w:val="22"/>
          <w:szCs w:val="22"/>
        </w:rPr>
        <w:t>ce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Dist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60260">
        <w:rPr>
          <w:rFonts w:asciiTheme="minorHAnsi" w:eastAsia="Arial" w:hAnsiTheme="minorHAnsi" w:cstheme="minorHAnsi"/>
          <w:sz w:val="22"/>
          <w:szCs w:val="22"/>
        </w:rPr>
        <w:t>ce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Lea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La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Ve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s,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NV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(M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ch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2002)</w:t>
      </w:r>
    </w:p>
    <w:p w14:paraId="642AF252" w14:textId="77777777" w:rsidR="007612AE" w:rsidRPr="00860260" w:rsidRDefault="007612AE" w:rsidP="00860260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E9F2800" w14:textId="77777777" w:rsidR="007612AE" w:rsidRPr="00860260" w:rsidRDefault="00860260" w:rsidP="00860260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La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b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s,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L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ic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si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an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op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gh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t: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vi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ge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o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 xml:space="preserve">r 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itti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ck</w:t>
      </w:r>
      <w:r w:rsidRPr="00860260">
        <w:rPr>
          <w:rFonts w:asciiTheme="minorHAnsi" w:eastAsia="Arial" w:hAnsiTheme="minorHAnsi" w:cstheme="minorHAnsi"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pea</w:t>
      </w:r>
      <w:r w:rsidRPr="00860260">
        <w:rPr>
          <w:rFonts w:asciiTheme="minorHAnsi" w:eastAsia="Arial" w:hAnsiTheme="minorHAnsi" w:cstheme="minorHAnsi"/>
          <w:sz w:val="22"/>
          <w:szCs w:val="22"/>
        </w:rPr>
        <w:t>k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r)</w:t>
      </w:r>
      <w:r w:rsidRPr="00860260">
        <w:rPr>
          <w:rFonts w:asciiTheme="minorHAnsi" w:eastAsia="Arial" w:hAnsiTheme="minorHAnsi" w:cstheme="minorHAnsi"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</w:p>
    <w:p w14:paraId="1ACE7DA4" w14:textId="77777777" w:rsidR="007612AE" w:rsidRPr="00860260" w:rsidRDefault="00860260" w:rsidP="00860260">
      <w:pPr>
        <w:spacing w:before="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ss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ci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ti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ic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860260">
        <w:rPr>
          <w:rFonts w:asciiTheme="minorHAnsi" w:eastAsia="Arial" w:hAnsiTheme="minorHAnsi" w:cstheme="minorHAnsi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860260">
        <w:rPr>
          <w:rFonts w:asciiTheme="minorHAnsi" w:eastAsia="Arial" w:hAnsiTheme="minorHAnsi" w:cstheme="minorHAnsi"/>
          <w:sz w:val="22"/>
          <w:szCs w:val="22"/>
        </w:rPr>
        <w:t>ls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Annua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860260">
        <w:rPr>
          <w:rFonts w:asciiTheme="minorHAnsi" w:eastAsia="Arial" w:hAnsiTheme="minorHAnsi" w:cstheme="minorHAnsi"/>
          <w:sz w:val="22"/>
          <w:szCs w:val="22"/>
        </w:rPr>
        <w:t>ti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ean</w:t>
      </w:r>
      <w:r w:rsidRPr="00860260">
        <w:rPr>
          <w:rFonts w:asciiTheme="minorHAnsi" w:eastAsia="Arial" w:hAnsiTheme="minorHAnsi" w:cstheme="minorHAnsi"/>
          <w:sz w:val="22"/>
          <w:szCs w:val="22"/>
        </w:rPr>
        <w:t>s,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L</w:t>
      </w:r>
      <w:r w:rsidRPr="00860260">
        <w:rPr>
          <w:rFonts w:asciiTheme="minorHAnsi" w:eastAsia="Arial" w:hAnsiTheme="minorHAnsi" w:cstheme="minorHAnsi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z w:val="22"/>
          <w:szCs w:val="22"/>
        </w:rPr>
        <w:t>J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anua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y</w:t>
      </w:r>
    </w:p>
    <w:p w14:paraId="7EB6B6CB" w14:textId="77777777" w:rsidR="007612AE" w:rsidRPr="00860260" w:rsidRDefault="00860260" w:rsidP="00860260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2002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.</w:t>
      </w:r>
    </w:p>
    <w:p w14:paraId="428F8F1E" w14:textId="77777777" w:rsidR="007612AE" w:rsidRPr="00860260" w:rsidRDefault="007612AE" w:rsidP="00860260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8725807" w14:textId="77777777" w:rsidR="007612AE" w:rsidRPr="00860260" w:rsidRDefault="00860260" w:rsidP="00860260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ili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an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Pub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lis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La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it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pea</w:t>
      </w:r>
      <w:r w:rsidRPr="00860260">
        <w:rPr>
          <w:rFonts w:asciiTheme="minorHAnsi" w:eastAsia="Arial" w:hAnsiTheme="minorHAnsi" w:cstheme="minorHAnsi"/>
          <w:sz w:val="22"/>
          <w:szCs w:val="22"/>
        </w:rPr>
        <w:t>k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r)</w:t>
      </w:r>
      <w:r w:rsidRPr="00860260">
        <w:rPr>
          <w:rFonts w:asciiTheme="minorHAnsi" w:eastAsia="Arial" w:hAnsiTheme="minorHAnsi" w:cstheme="minorHAnsi"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Ad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ist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ti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Law</w:t>
      </w:r>
    </w:p>
    <w:p w14:paraId="75A7CE1F" w14:textId="77777777" w:rsidR="007612AE" w:rsidRPr="00860260" w:rsidRDefault="00860260" w:rsidP="00860260">
      <w:pPr>
        <w:spacing w:before="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ch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stit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Shan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860260">
        <w:rPr>
          <w:rFonts w:asciiTheme="minorHAnsi" w:eastAsia="Arial" w:hAnsiTheme="minorHAnsi" w:cstheme="minorHAnsi"/>
          <w:sz w:val="22"/>
          <w:szCs w:val="22"/>
        </w:rPr>
        <w:t>i,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Au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z w:val="22"/>
          <w:szCs w:val="22"/>
        </w:rPr>
        <w:t>st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2001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.</w:t>
      </w:r>
    </w:p>
    <w:p w14:paraId="419B6356" w14:textId="77777777" w:rsidR="007612AE" w:rsidRPr="00860260" w:rsidRDefault="007612AE" w:rsidP="00860260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13EBFA0" w14:textId="77777777" w:rsidR="007612AE" w:rsidRPr="00860260" w:rsidRDefault="00860260" w:rsidP="00860260">
      <w:pPr>
        <w:ind w:left="100" w:right="183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i/>
          <w:sz w:val="22"/>
          <w:szCs w:val="22"/>
        </w:rPr>
        <w:t>Usi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ne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 xml:space="preserve">r 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Lega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l R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ea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: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Its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S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eng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an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it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on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s,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pea</w:t>
      </w:r>
      <w:r w:rsidRPr="00860260">
        <w:rPr>
          <w:rFonts w:asciiTheme="minorHAnsi" w:eastAsia="Arial" w:hAnsiTheme="minorHAnsi" w:cstheme="minorHAnsi"/>
          <w:sz w:val="22"/>
          <w:szCs w:val="22"/>
        </w:rPr>
        <w:t>k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r)</w:t>
      </w:r>
      <w:r w:rsidRPr="00860260">
        <w:rPr>
          <w:rFonts w:asciiTheme="minorHAnsi" w:eastAsia="Arial" w:hAnsiTheme="minorHAnsi" w:cstheme="minorHAnsi"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he 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mm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un</w:t>
      </w:r>
      <w:r w:rsidRPr="00860260">
        <w:rPr>
          <w:rFonts w:asciiTheme="minorHAnsi" w:eastAsia="Arial" w:hAnsiTheme="minorHAnsi" w:cstheme="minorHAnsi"/>
          <w:sz w:val="22"/>
          <w:szCs w:val="22"/>
        </w:rPr>
        <w:t>ist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ty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Peop</w:t>
      </w:r>
      <w:r w:rsidRPr="00860260">
        <w:rPr>
          <w:rFonts w:asciiTheme="minorHAnsi" w:eastAsia="Arial" w:hAnsiTheme="minorHAnsi" w:cstheme="minorHAnsi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Shan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i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ist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ti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stit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Shan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860260">
        <w:rPr>
          <w:rFonts w:asciiTheme="minorHAnsi" w:eastAsia="Arial" w:hAnsiTheme="minorHAnsi" w:cstheme="minorHAnsi"/>
          <w:sz w:val="22"/>
          <w:szCs w:val="22"/>
        </w:rPr>
        <w:t>i,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na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Au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z w:val="22"/>
          <w:szCs w:val="22"/>
        </w:rPr>
        <w:t>st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2001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.</w:t>
      </w:r>
    </w:p>
    <w:p w14:paraId="5F4A0762" w14:textId="77777777" w:rsidR="007612AE" w:rsidRPr="00860260" w:rsidRDefault="007612AE" w:rsidP="00860260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360A2587" w14:textId="77777777" w:rsidR="007612AE" w:rsidRPr="00860260" w:rsidRDefault="00860260" w:rsidP="00860260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Be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st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P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ctic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 xml:space="preserve">r 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Pub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lis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Lega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l I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pacing w:val="4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eb</w:t>
      </w:r>
      <w:r w:rsidRPr="00860260">
        <w:rPr>
          <w:rFonts w:asciiTheme="minorHAnsi" w:eastAsia="Arial" w:hAnsiTheme="minorHAnsi" w:cstheme="minorHAnsi"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pea</w:t>
      </w:r>
      <w:r w:rsidRPr="00860260">
        <w:rPr>
          <w:rFonts w:asciiTheme="minorHAnsi" w:eastAsia="Arial" w:hAnsiTheme="minorHAnsi" w:cstheme="minorHAnsi"/>
          <w:sz w:val="22"/>
          <w:szCs w:val="22"/>
        </w:rPr>
        <w:t>k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r)</w:t>
      </w:r>
      <w:r w:rsidRPr="00860260">
        <w:rPr>
          <w:rFonts w:asciiTheme="minorHAnsi" w:eastAsia="Arial" w:hAnsiTheme="minorHAnsi" w:cstheme="minorHAnsi"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ic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</w:p>
    <w:p w14:paraId="3E4E72B3" w14:textId="77777777" w:rsidR="007612AE" w:rsidRPr="00860260" w:rsidRDefault="00860260" w:rsidP="00860260">
      <w:pPr>
        <w:spacing w:before="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ss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ci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ti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860260">
        <w:rPr>
          <w:rFonts w:asciiTheme="minorHAnsi" w:eastAsia="Arial" w:hAnsiTheme="minorHAnsi" w:cstheme="minorHAnsi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Annua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860260">
        <w:rPr>
          <w:rFonts w:asciiTheme="minorHAnsi" w:eastAsia="Arial" w:hAnsiTheme="minorHAnsi" w:cstheme="minorHAnsi"/>
          <w:sz w:val="22"/>
          <w:szCs w:val="22"/>
        </w:rPr>
        <w:t>ti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Ph</w:t>
      </w:r>
      <w:r w:rsidRPr="00860260">
        <w:rPr>
          <w:rFonts w:asciiTheme="minorHAnsi" w:eastAsia="Arial" w:hAnsiTheme="minorHAnsi" w:cstheme="minorHAnsi"/>
          <w:sz w:val="22"/>
          <w:szCs w:val="22"/>
        </w:rPr>
        <w:t>il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ade</w:t>
      </w:r>
      <w:r w:rsidRPr="00860260">
        <w:rPr>
          <w:rFonts w:asciiTheme="minorHAnsi" w:eastAsia="Arial" w:hAnsiTheme="minorHAnsi" w:cstheme="minorHAnsi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ph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860260">
        <w:rPr>
          <w:rFonts w:asciiTheme="minorHAnsi" w:eastAsia="Arial" w:hAnsiTheme="minorHAnsi" w:cstheme="minorHAnsi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z w:val="22"/>
          <w:szCs w:val="22"/>
        </w:rPr>
        <w:t>J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z w:val="22"/>
          <w:szCs w:val="22"/>
        </w:rPr>
        <w:t>ly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2000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.</w:t>
      </w:r>
    </w:p>
    <w:p w14:paraId="629321E1" w14:textId="77777777" w:rsidR="007612AE" w:rsidRPr="00860260" w:rsidRDefault="007612AE" w:rsidP="00860260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187A14F" w14:textId="77777777" w:rsidR="007612AE" w:rsidRPr="00860260" w:rsidRDefault="00860260" w:rsidP="00860260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P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Hi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ch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pacing w:val="4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pea</w:t>
      </w:r>
      <w:r w:rsidRPr="00860260">
        <w:rPr>
          <w:rFonts w:asciiTheme="minorHAnsi" w:eastAsia="Arial" w:hAnsiTheme="minorHAnsi" w:cstheme="minorHAnsi"/>
          <w:sz w:val="22"/>
          <w:szCs w:val="22"/>
        </w:rPr>
        <w:t>k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r)</w:t>
      </w:r>
      <w:r w:rsidRPr="00860260">
        <w:rPr>
          <w:rFonts w:asciiTheme="minorHAnsi" w:eastAsia="Arial" w:hAnsiTheme="minorHAnsi" w:cstheme="minorHAnsi"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60260">
        <w:rPr>
          <w:rFonts w:asciiTheme="minorHAnsi" w:eastAsia="Arial" w:hAnsiTheme="minorHAnsi" w:cstheme="minorHAnsi"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860260">
        <w:rPr>
          <w:rFonts w:asciiTheme="minorHAnsi" w:eastAsia="Arial" w:hAnsiTheme="minorHAnsi" w:cstheme="minorHAnsi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y</w:t>
      </w:r>
    </w:p>
    <w:p w14:paraId="0B44351C" w14:textId="77777777" w:rsidR="007612AE" w:rsidRPr="00860260" w:rsidRDefault="00860260" w:rsidP="00860260">
      <w:pPr>
        <w:spacing w:before="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ss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ci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ti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Annua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860260">
        <w:rPr>
          <w:rFonts w:asciiTheme="minorHAnsi" w:eastAsia="Arial" w:hAnsiTheme="minorHAnsi" w:cstheme="minorHAnsi"/>
          <w:sz w:val="22"/>
          <w:szCs w:val="22"/>
        </w:rPr>
        <w:t>ti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860260">
        <w:rPr>
          <w:rFonts w:asciiTheme="minorHAnsi" w:eastAsia="Arial" w:hAnsiTheme="minorHAnsi" w:cstheme="minorHAnsi"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CT</w:t>
      </w:r>
      <w:r w:rsidRPr="0086026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(M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ch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2000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.</w:t>
      </w:r>
    </w:p>
    <w:p w14:paraId="52B62BBE" w14:textId="77777777" w:rsidR="007612AE" w:rsidRPr="00860260" w:rsidRDefault="007612AE" w:rsidP="0086026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1B8F72F" w14:textId="77777777" w:rsidR="007612AE" w:rsidRPr="00860260" w:rsidRDefault="00860260" w:rsidP="00860260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b/>
          <w:sz w:val="22"/>
          <w:szCs w:val="22"/>
        </w:rPr>
        <w:t>GR</w:t>
      </w:r>
      <w:r w:rsidRPr="00860260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NTS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>VE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D:</w:t>
      </w:r>
    </w:p>
    <w:p w14:paraId="1FEF93C7" w14:textId="77777777" w:rsidR="007612AE" w:rsidRPr="00860260" w:rsidRDefault="007612AE" w:rsidP="00860260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504FAA1" w14:textId="77777777" w:rsidR="007612AE" w:rsidRPr="00860260" w:rsidRDefault="00860260" w:rsidP="00860260">
      <w:pPr>
        <w:ind w:left="100" w:right="76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ti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ona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z w:val="22"/>
          <w:szCs w:val="22"/>
        </w:rPr>
        <w:t>ci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860260">
        <w:rPr>
          <w:rFonts w:asciiTheme="minorHAnsi" w:eastAsia="Arial" w:hAnsiTheme="minorHAnsi" w:cstheme="minorHAnsi"/>
          <w:sz w:val="22"/>
          <w:szCs w:val="22"/>
        </w:rPr>
        <w:t>ce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ounda</w:t>
      </w:r>
      <w:r w:rsidRPr="00860260">
        <w:rPr>
          <w:rFonts w:asciiTheme="minorHAnsi" w:eastAsia="Arial" w:hAnsiTheme="minorHAnsi" w:cstheme="minorHAnsi"/>
          <w:sz w:val="22"/>
          <w:szCs w:val="22"/>
        </w:rPr>
        <w:t>ti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860260">
        <w:rPr>
          <w:rFonts w:asciiTheme="minorHAnsi" w:eastAsia="Arial" w:hAnsiTheme="minorHAnsi" w:cstheme="minorHAnsi"/>
          <w:sz w:val="22"/>
          <w:szCs w:val="22"/>
        </w:rPr>
        <w:t>.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“</w:t>
      </w:r>
      <w:r w:rsidRPr="00860260">
        <w:rPr>
          <w:rFonts w:asciiTheme="minorHAnsi" w:eastAsia="Arial" w:hAnsiTheme="minorHAnsi" w:cstheme="minorHAnsi"/>
          <w:sz w:val="22"/>
          <w:szCs w:val="22"/>
        </w:rPr>
        <w:t>Di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z w:val="22"/>
          <w:szCs w:val="22"/>
        </w:rPr>
        <w:t>iti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U.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z w:val="22"/>
          <w:szCs w:val="22"/>
        </w:rPr>
        <w:t>.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Sup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an</w:t>
      </w:r>
      <w:r w:rsidRPr="00860260">
        <w:rPr>
          <w:rFonts w:asciiTheme="minorHAnsi" w:eastAsia="Arial" w:hAnsiTheme="minorHAnsi" w:cstheme="minorHAnsi"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s,”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ci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860260">
        <w:rPr>
          <w:rFonts w:asciiTheme="minorHAnsi" w:eastAsia="Arial" w:hAnsiTheme="minorHAnsi" w:cstheme="minorHAnsi"/>
          <w:sz w:val="22"/>
          <w:szCs w:val="22"/>
        </w:rPr>
        <w:t>l 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sti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2000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2002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j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ct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z w:val="22"/>
          <w:szCs w:val="22"/>
        </w:rPr>
        <w:t>lt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in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sc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ann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60260">
        <w:rPr>
          <w:rFonts w:asciiTheme="minorHAnsi" w:eastAsia="Arial" w:hAnsiTheme="minorHAnsi" w:cstheme="minorHAnsi"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m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ki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cc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ssi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60260">
        <w:rPr>
          <w:rFonts w:asciiTheme="minorHAnsi" w:eastAsia="Arial" w:hAnsiTheme="minorHAnsi" w:cstheme="minorHAnsi"/>
          <w:sz w:val="22"/>
          <w:szCs w:val="22"/>
        </w:rPr>
        <w:t>le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z w:val="22"/>
          <w:szCs w:val="22"/>
        </w:rPr>
        <w:t>ia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ll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an</w:t>
      </w:r>
      <w:r w:rsidRPr="00860260">
        <w:rPr>
          <w:rFonts w:asciiTheme="minorHAnsi" w:eastAsia="Arial" w:hAnsiTheme="minorHAnsi" w:cstheme="minorHAnsi"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r 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m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st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cit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U.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z w:val="22"/>
          <w:szCs w:val="22"/>
        </w:rPr>
        <w:t>.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Sup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z w:val="22"/>
          <w:szCs w:val="22"/>
        </w:rPr>
        <w:t>e 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s.</w:t>
      </w:r>
    </w:p>
    <w:p w14:paraId="6B0FDB50" w14:textId="77777777" w:rsidR="007612AE" w:rsidRPr="00860260" w:rsidRDefault="007612AE" w:rsidP="0086026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A5D6A52" w14:textId="77777777" w:rsidR="007612AE" w:rsidRPr="00860260" w:rsidRDefault="00860260" w:rsidP="00860260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b/>
          <w:sz w:val="22"/>
          <w:szCs w:val="22"/>
        </w:rPr>
        <w:t>CON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ULT</w:t>
      </w:r>
      <w:r w:rsidRPr="00860260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NCI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b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860260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rn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ion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b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4CC4B91C" w14:textId="77777777" w:rsidR="007612AE" w:rsidRPr="00860260" w:rsidRDefault="007612AE" w:rsidP="0086026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1FE4189" w14:textId="77777777" w:rsidR="007612AE" w:rsidRPr="00860260" w:rsidRDefault="00860260" w:rsidP="00860260">
      <w:pPr>
        <w:ind w:left="100" w:right="476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han</w:t>
      </w:r>
      <w:r w:rsidRPr="00860260">
        <w:rPr>
          <w:rFonts w:asciiTheme="minorHAnsi" w:eastAsia="Arial" w:hAnsiTheme="minorHAnsi" w:cstheme="minorHAnsi"/>
          <w:sz w:val="22"/>
          <w:szCs w:val="22"/>
        </w:rPr>
        <w:t>ist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z w:val="22"/>
          <w:szCs w:val="22"/>
        </w:rPr>
        <w:t>le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860260">
        <w:rPr>
          <w:rFonts w:asciiTheme="minorHAnsi" w:eastAsia="Arial" w:hAnsiTheme="minorHAnsi" w:cstheme="minorHAnsi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j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ct,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Kabu</w:t>
      </w:r>
      <w:r w:rsidRPr="00860260">
        <w:rPr>
          <w:rFonts w:asciiTheme="minorHAnsi" w:eastAsia="Arial" w:hAnsiTheme="minorHAnsi" w:cstheme="minorHAnsi"/>
          <w:sz w:val="22"/>
          <w:szCs w:val="22"/>
        </w:rPr>
        <w:t>l,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86026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han</w:t>
      </w:r>
      <w:r w:rsidRPr="00860260">
        <w:rPr>
          <w:rFonts w:asciiTheme="minorHAnsi" w:eastAsia="Arial" w:hAnsiTheme="minorHAnsi" w:cstheme="minorHAnsi"/>
          <w:sz w:val="22"/>
          <w:szCs w:val="22"/>
        </w:rPr>
        <w:t>ist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60260">
        <w:rPr>
          <w:rFonts w:asciiTheme="minorHAnsi" w:eastAsia="Arial" w:hAnsiTheme="minorHAnsi" w:cstheme="minorHAnsi"/>
          <w:sz w:val="22"/>
          <w:szCs w:val="22"/>
        </w:rPr>
        <w:t>: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z w:val="22"/>
          <w:szCs w:val="22"/>
        </w:rPr>
        <w:t>lt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op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of </w:t>
      </w:r>
      <w:r w:rsidRPr="00860260">
        <w:rPr>
          <w:rFonts w:asciiTheme="minorHAnsi" w:eastAsia="Arial" w:hAnsiTheme="minorHAnsi" w:cstheme="minorHAnsi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li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Kabu</w:t>
      </w:r>
      <w:r w:rsidRPr="00860260">
        <w:rPr>
          <w:rFonts w:asciiTheme="minorHAnsi" w:eastAsia="Arial" w:hAnsiTheme="minorHAnsi" w:cstheme="minorHAnsi"/>
          <w:sz w:val="22"/>
          <w:szCs w:val="22"/>
        </w:rPr>
        <w:t>l U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sity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z w:val="22"/>
          <w:szCs w:val="22"/>
        </w:rPr>
        <w:t>J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anua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2008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.</w:t>
      </w:r>
    </w:p>
    <w:p w14:paraId="022500DC" w14:textId="77777777" w:rsidR="007612AE" w:rsidRPr="00860260" w:rsidRDefault="007612AE" w:rsidP="0086026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09EB476" w14:textId="77777777" w:rsidR="007612AE" w:rsidRPr="00860260" w:rsidRDefault="00860260" w:rsidP="00860260">
      <w:pPr>
        <w:ind w:left="100" w:right="606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z w:val="22"/>
          <w:szCs w:val="22"/>
        </w:rPr>
        <w:t>Os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ood</w:t>
      </w:r>
      <w:r w:rsidRPr="00860260">
        <w:rPr>
          <w:rFonts w:asciiTheme="minorHAnsi" w:eastAsia="Arial" w:hAnsiTheme="minorHAnsi" w:cstheme="minorHAnsi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ll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860260">
        <w:rPr>
          <w:rFonts w:asciiTheme="minorHAnsi" w:eastAsia="Arial" w:hAnsiTheme="minorHAnsi" w:cstheme="minorHAnsi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860260">
        <w:rPr>
          <w:rFonts w:asciiTheme="minorHAnsi" w:eastAsia="Arial" w:hAnsiTheme="minorHAnsi" w:cstheme="minorHAnsi"/>
          <w:sz w:val="22"/>
          <w:szCs w:val="22"/>
        </w:rPr>
        <w:t>l,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k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sit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anada</w:t>
      </w:r>
      <w:r w:rsidRPr="00860260">
        <w:rPr>
          <w:rFonts w:asciiTheme="minorHAnsi" w:eastAsia="Arial" w:hAnsiTheme="minorHAnsi" w:cstheme="minorHAnsi"/>
          <w:sz w:val="22"/>
          <w:szCs w:val="22"/>
        </w:rPr>
        <w:t>: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z w:val="22"/>
          <w:szCs w:val="22"/>
        </w:rPr>
        <w:t>lt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r li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eno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ti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j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ct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ll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2007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.</w:t>
      </w:r>
    </w:p>
    <w:p w14:paraId="437E0A15" w14:textId="77777777" w:rsidR="007612AE" w:rsidRPr="00860260" w:rsidRDefault="007612AE" w:rsidP="0086026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55591BB" w14:textId="77777777" w:rsidR="007612AE" w:rsidRPr="00860260" w:rsidRDefault="007612AE" w:rsidP="00860260">
      <w:pPr>
        <w:rPr>
          <w:rFonts w:asciiTheme="minorHAnsi" w:hAnsiTheme="minorHAnsi" w:cstheme="minorHAnsi"/>
          <w:sz w:val="22"/>
          <w:szCs w:val="22"/>
        </w:rPr>
      </w:pPr>
    </w:p>
    <w:p w14:paraId="4EC4A56C" w14:textId="77777777" w:rsidR="007612AE" w:rsidRPr="00860260" w:rsidRDefault="007612AE" w:rsidP="00860260">
      <w:pPr>
        <w:rPr>
          <w:rFonts w:asciiTheme="minorHAnsi" w:hAnsiTheme="minorHAnsi" w:cstheme="minorHAnsi"/>
          <w:sz w:val="22"/>
          <w:szCs w:val="22"/>
        </w:rPr>
      </w:pPr>
    </w:p>
    <w:p w14:paraId="690B0F0D" w14:textId="77777777" w:rsidR="007612AE" w:rsidRPr="00860260" w:rsidRDefault="00860260" w:rsidP="00860260">
      <w:pPr>
        <w:ind w:left="100" w:right="1278"/>
        <w:rPr>
          <w:rFonts w:asciiTheme="minorHAnsi" w:eastAsia="Arial" w:hAnsiTheme="minorHAnsi" w:cstheme="minorHAnsi"/>
          <w:sz w:val="22"/>
          <w:szCs w:val="22"/>
        </w:rPr>
        <w:sectPr w:rsidR="007612AE" w:rsidRPr="00860260">
          <w:pgSz w:w="12240" w:h="15840"/>
          <w:pgMar w:top="1360" w:right="1340" w:bottom="280" w:left="1340" w:header="720" w:footer="720" w:gutter="0"/>
          <w:cols w:space="720"/>
        </w:sectPr>
      </w:pPr>
      <w:r w:rsidRPr="00860260">
        <w:rPr>
          <w:rFonts w:asciiTheme="minorHAnsi" w:eastAsia="Arial" w:hAnsiTheme="minorHAnsi" w:cstheme="minorHAnsi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Sen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Spe</w:t>
      </w:r>
      <w:r w:rsidRPr="00860260">
        <w:rPr>
          <w:rFonts w:asciiTheme="minorHAnsi" w:eastAsia="Arial" w:hAnsiTheme="minorHAnsi" w:cstheme="minorHAnsi"/>
          <w:sz w:val="22"/>
          <w:szCs w:val="22"/>
        </w:rPr>
        <w:t>ci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list,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860260">
        <w:rPr>
          <w:rFonts w:asciiTheme="minorHAnsi" w:eastAsia="Arial" w:hAnsiTheme="minorHAnsi" w:cstheme="minorHAnsi"/>
          <w:sz w:val="22"/>
          <w:szCs w:val="22"/>
        </w:rPr>
        <w:t>se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sity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860260">
        <w:rPr>
          <w:rFonts w:asciiTheme="minorHAnsi" w:eastAsia="Arial" w:hAnsiTheme="minorHAnsi" w:cstheme="minorHAnsi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Kon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z w:val="22"/>
          <w:szCs w:val="22"/>
        </w:rPr>
        <w:t>: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Ad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z w:val="22"/>
          <w:szCs w:val="22"/>
        </w:rPr>
        <w:t>is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he de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op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860260">
        <w:rPr>
          <w:rFonts w:asciiTheme="minorHAnsi" w:eastAsia="Arial" w:hAnsiTheme="minorHAnsi" w:cstheme="minorHAnsi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860260">
        <w:rPr>
          <w:rFonts w:asciiTheme="minorHAnsi" w:eastAsia="Arial" w:hAnsiTheme="minorHAnsi" w:cstheme="minorHAnsi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sc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860260">
        <w:rPr>
          <w:rFonts w:asciiTheme="minorHAnsi" w:eastAsia="Arial" w:hAnsiTheme="minorHAnsi" w:cstheme="minorHAnsi"/>
          <w:sz w:val="22"/>
          <w:szCs w:val="22"/>
        </w:rPr>
        <w:t>l li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z w:val="22"/>
          <w:szCs w:val="22"/>
        </w:rPr>
        <w:t>J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anua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2007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.</w:t>
      </w:r>
    </w:p>
    <w:p w14:paraId="684D585C" w14:textId="77777777" w:rsidR="007612AE" w:rsidRPr="00860260" w:rsidRDefault="00860260" w:rsidP="00860260">
      <w:pPr>
        <w:spacing w:before="78"/>
        <w:ind w:left="120" w:right="892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z w:val="22"/>
          <w:szCs w:val="22"/>
        </w:rPr>
        <w:lastRenderedPageBreak/>
        <w:t>U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sity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itish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Van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anada</w:t>
      </w:r>
      <w:r w:rsidRPr="00860260">
        <w:rPr>
          <w:rFonts w:asciiTheme="minorHAnsi" w:eastAsia="Arial" w:hAnsiTheme="minorHAnsi" w:cstheme="minorHAnsi"/>
          <w:sz w:val="22"/>
          <w:szCs w:val="22"/>
        </w:rPr>
        <w:t>: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z w:val="22"/>
          <w:szCs w:val="22"/>
        </w:rPr>
        <w:t>lt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r li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ce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860260">
        <w:rPr>
          <w:rFonts w:asciiTheme="minorHAnsi" w:eastAsia="Arial" w:hAnsiTheme="minorHAnsi" w:cstheme="minorHAnsi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ann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(</w:t>
      </w:r>
      <w:r w:rsidRPr="00860260">
        <w:rPr>
          <w:rFonts w:asciiTheme="minorHAnsi" w:eastAsia="Arial" w:hAnsiTheme="minorHAnsi" w:cstheme="minorHAnsi"/>
          <w:sz w:val="22"/>
          <w:szCs w:val="22"/>
        </w:rPr>
        <w:t>J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z w:val="22"/>
          <w:szCs w:val="22"/>
        </w:rPr>
        <w:t>ly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2005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.</w:t>
      </w:r>
    </w:p>
    <w:p w14:paraId="7A43BE2D" w14:textId="77777777" w:rsidR="007612AE" w:rsidRPr="00860260" w:rsidRDefault="007612AE" w:rsidP="0086026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3E3AEC0" w14:textId="77777777" w:rsidR="007612AE" w:rsidRPr="00860260" w:rsidRDefault="00860260" w:rsidP="0086026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ndone</w:t>
      </w:r>
      <w:r w:rsidRPr="00860260">
        <w:rPr>
          <w:rFonts w:asciiTheme="minorHAnsi" w:eastAsia="Arial" w:hAnsiTheme="minorHAnsi" w:cstheme="minorHAnsi"/>
          <w:sz w:val="22"/>
          <w:szCs w:val="22"/>
        </w:rPr>
        <w:t>sia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EL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j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ct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: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Sho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z w:val="22"/>
          <w:szCs w:val="22"/>
        </w:rPr>
        <w:t>is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sz w:val="22"/>
          <w:szCs w:val="22"/>
        </w:rPr>
        <w:t>ist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60260">
        <w:rPr>
          <w:rFonts w:asciiTheme="minorHAnsi" w:eastAsia="Arial" w:hAnsiTheme="minorHAnsi" w:cstheme="minorHAnsi"/>
          <w:sz w:val="22"/>
          <w:szCs w:val="22"/>
        </w:rPr>
        <w:t>ce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r l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edu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ti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</w:p>
    <w:p w14:paraId="20B3AC88" w14:textId="77777777" w:rsidR="007612AE" w:rsidRPr="00860260" w:rsidRDefault="00860260" w:rsidP="0086026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2002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.</w:t>
      </w:r>
    </w:p>
    <w:p w14:paraId="27EE9A66" w14:textId="77777777" w:rsidR="007612AE" w:rsidRPr="00860260" w:rsidRDefault="007612AE" w:rsidP="0086026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7A60F5A" w14:textId="77777777" w:rsidR="007612AE" w:rsidRPr="00860260" w:rsidRDefault="00860260" w:rsidP="00860260">
      <w:pPr>
        <w:ind w:left="120" w:right="560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z w:val="22"/>
          <w:szCs w:val="22"/>
        </w:rPr>
        <w:t>lti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Shan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860260">
        <w:rPr>
          <w:rFonts w:asciiTheme="minorHAnsi" w:eastAsia="Arial" w:hAnsiTheme="minorHAnsi" w:cstheme="minorHAnsi"/>
          <w:sz w:val="22"/>
          <w:szCs w:val="22"/>
        </w:rPr>
        <w:t>i,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860260">
        <w:rPr>
          <w:rFonts w:asciiTheme="minorHAnsi" w:eastAsia="Arial" w:hAnsiTheme="minorHAnsi" w:cstheme="minorHAnsi"/>
          <w:sz w:val="22"/>
          <w:szCs w:val="22"/>
        </w:rPr>
        <w:t>: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Sho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z w:val="22"/>
          <w:szCs w:val="22"/>
        </w:rPr>
        <w:t>is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-r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ed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ch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m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ls,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pha</w:t>
      </w:r>
      <w:r w:rsidRPr="00860260">
        <w:rPr>
          <w:rFonts w:asciiTheme="minorHAnsi" w:eastAsia="Arial" w:hAnsiTheme="minorHAnsi" w:cstheme="minorHAnsi"/>
          <w:sz w:val="22"/>
          <w:szCs w:val="22"/>
        </w:rPr>
        <w:t>si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cc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ss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to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860260">
        <w:rPr>
          <w:rFonts w:asciiTheme="minorHAnsi" w:eastAsia="Arial" w:hAnsiTheme="minorHAnsi" w:cstheme="minorHAnsi"/>
          <w:sz w:val="22"/>
          <w:szCs w:val="22"/>
        </w:rPr>
        <w:t>li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m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ls. 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Au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z w:val="22"/>
          <w:szCs w:val="22"/>
        </w:rPr>
        <w:t>st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2001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.</w:t>
      </w:r>
    </w:p>
    <w:p w14:paraId="08A7B070" w14:textId="77777777" w:rsidR="007612AE" w:rsidRPr="00860260" w:rsidRDefault="007612AE" w:rsidP="00860260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42869C4" w14:textId="77777777" w:rsidR="007612AE" w:rsidRPr="00860260" w:rsidRDefault="00860260" w:rsidP="00860260">
      <w:pPr>
        <w:ind w:left="120" w:right="284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z w:val="22"/>
          <w:szCs w:val="22"/>
        </w:rPr>
        <w:t>Fi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st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te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Peop</w:t>
      </w:r>
      <w:r w:rsidRPr="00860260">
        <w:rPr>
          <w:rFonts w:asciiTheme="minorHAnsi" w:eastAsia="Arial" w:hAnsiTheme="minorHAnsi" w:cstheme="minorHAnsi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t,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Shan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860260">
        <w:rPr>
          <w:rFonts w:asciiTheme="minorHAnsi" w:eastAsia="Arial" w:hAnsiTheme="minorHAnsi" w:cstheme="minorHAnsi"/>
          <w:sz w:val="22"/>
          <w:szCs w:val="22"/>
        </w:rPr>
        <w:t>i,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860260">
        <w:rPr>
          <w:rFonts w:asciiTheme="minorHAnsi" w:eastAsia="Arial" w:hAnsiTheme="minorHAnsi" w:cstheme="minorHAnsi"/>
          <w:sz w:val="22"/>
          <w:szCs w:val="22"/>
        </w:rPr>
        <w:t>: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Sho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z w:val="22"/>
          <w:szCs w:val="22"/>
        </w:rPr>
        <w:t>is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U.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z w:val="22"/>
          <w:szCs w:val="22"/>
        </w:rPr>
        <w:t>.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li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ana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hn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ue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an</w:t>
      </w:r>
      <w:r w:rsidRPr="00860260">
        <w:rPr>
          <w:rFonts w:asciiTheme="minorHAnsi" w:eastAsia="Arial" w:hAnsiTheme="minorHAnsi" w:cstheme="minorHAnsi"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li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860260">
        <w:rPr>
          <w:rFonts w:asciiTheme="minorHAnsi" w:eastAsia="Arial" w:hAnsiTheme="minorHAnsi" w:cstheme="minorHAnsi"/>
          <w:sz w:val="22"/>
          <w:szCs w:val="22"/>
        </w:rPr>
        <w:t>si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Au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z w:val="22"/>
          <w:szCs w:val="22"/>
        </w:rPr>
        <w:t>st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2001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).</w:t>
      </w:r>
    </w:p>
    <w:p w14:paraId="3D6E5D12" w14:textId="77777777" w:rsidR="007612AE" w:rsidRPr="00860260" w:rsidRDefault="007612AE" w:rsidP="00860260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DF53F59" w14:textId="77777777" w:rsidR="007612AE" w:rsidRPr="00860260" w:rsidRDefault="00860260" w:rsidP="00860260">
      <w:pPr>
        <w:ind w:left="120" w:right="71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ndone</w:t>
      </w:r>
      <w:r w:rsidRPr="00860260">
        <w:rPr>
          <w:rFonts w:asciiTheme="minorHAnsi" w:eastAsia="Arial" w:hAnsiTheme="minorHAnsi" w:cstheme="minorHAnsi"/>
          <w:sz w:val="22"/>
          <w:szCs w:val="22"/>
        </w:rPr>
        <w:t>sia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EL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j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ct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: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Sho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z w:val="22"/>
          <w:szCs w:val="22"/>
        </w:rPr>
        <w:t>is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cc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ss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to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ch 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ls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(M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2001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60260">
        <w:rPr>
          <w:rFonts w:asciiTheme="minorHAnsi" w:eastAsia="Arial" w:hAnsiTheme="minorHAnsi" w:cstheme="minorHAnsi"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r 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ll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cti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op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860260">
        <w:rPr>
          <w:rFonts w:asciiTheme="minorHAnsi" w:eastAsia="Arial" w:hAnsiTheme="minorHAnsi" w:cstheme="minorHAnsi"/>
          <w:sz w:val="22"/>
          <w:szCs w:val="22"/>
        </w:rPr>
        <w:t>t,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pu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z w:val="22"/>
          <w:szCs w:val="22"/>
        </w:rPr>
        <w:t>se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and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ch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st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uppo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sc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860260">
        <w:rPr>
          <w:rFonts w:asciiTheme="minorHAnsi" w:eastAsia="Arial" w:hAnsiTheme="minorHAnsi" w:cstheme="minorHAnsi"/>
          <w:sz w:val="22"/>
          <w:szCs w:val="22"/>
        </w:rPr>
        <w:t>ls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Sp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1996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.</w:t>
      </w:r>
    </w:p>
    <w:p w14:paraId="548C21EE" w14:textId="77777777" w:rsidR="007612AE" w:rsidRPr="00860260" w:rsidRDefault="007612AE" w:rsidP="00860260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EFE972E" w14:textId="77777777" w:rsidR="007612AE" w:rsidRPr="00860260" w:rsidRDefault="007612AE" w:rsidP="00860260">
      <w:pPr>
        <w:rPr>
          <w:rFonts w:asciiTheme="minorHAnsi" w:hAnsiTheme="minorHAnsi" w:cstheme="minorHAnsi"/>
          <w:sz w:val="22"/>
          <w:szCs w:val="22"/>
        </w:rPr>
      </w:pPr>
    </w:p>
    <w:p w14:paraId="27FA92E2" w14:textId="77777777" w:rsidR="007612AE" w:rsidRPr="00860260" w:rsidRDefault="007612AE" w:rsidP="00860260">
      <w:pPr>
        <w:rPr>
          <w:rFonts w:asciiTheme="minorHAnsi" w:hAnsiTheme="minorHAnsi" w:cstheme="minorHAnsi"/>
          <w:sz w:val="22"/>
          <w:szCs w:val="22"/>
        </w:rPr>
      </w:pPr>
    </w:p>
    <w:p w14:paraId="52E1B367" w14:textId="77777777" w:rsidR="007612AE" w:rsidRPr="00860260" w:rsidRDefault="00860260" w:rsidP="0086026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b/>
          <w:sz w:val="22"/>
          <w:szCs w:val="22"/>
        </w:rPr>
        <w:t>CON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ULT</w:t>
      </w:r>
      <w:r w:rsidRPr="00860260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NCI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b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dom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>es</w:t>
      </w:r>
      <w:r w:rsidRPr="00860260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ic</w:t>
      </w:r>
      <w:r w:rsidRPr="00860260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po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b/>
          <w:spacing w:val="-1"/>
          <w:sz w:val="22"/>
          <w:szCs w:val="22"/>
        </w:rPr>
        <w:t>t-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>2000</w:t>
      </w:r>
      <w:r w:rsidRPr="00860260">
        <w:rPr>
          <w:rFonts w:asciiTheme="minorHAnsi" w:eastAsia="Arial" w:hAnsiTheme="minorHAnsi" w:cstheme="minorHAnsi"/>
          <w:b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37AC6550" w14:textId="77777777" w:rsidR="007612AE" w:rsidRPr="00860260" w:rsidRDefault="007612AE" w:rsidP="0086026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BB7814E" w14:textId="77777777" w:rsidR="007612AE" w:rsidRPr="00860260" w:rsidRDefault="00860260" w:rsidP="0086026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z w:val="22"/>
          <w:szCs w:val="22"/>
        </w:rPr>
        <w:t>se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sit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sz w:val="22"/>
          <w:szCs w:val="22"/>
        </w:rPr>
        <w:t>: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z w:val="22"/>
          <w:szCs w:val="22"/>
        </w:rPr>
        <w:t>lt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r l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li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860260">
        <w:rPr>
          <w:rFonts w:asciiTheme="minorHAnsi" w:eastAsia="Arial" w:hAnsiTheme="minorHAnsi" w:cstheme="minorHAnsi"/>
          <w:sz w:val="22"/>
          <w:szCs w:val="22"/>
        </w:rPr>
        <w:t>ce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860260">
        <w:rPr>
          <w:rFonts w:asciiTheme="minorHAnsi" w:eastAsia="Arial" w:hAnsiTheme="minorHAnsi" w:cstheme="minorHAnsi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ann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Sp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ng</w:t>
      </w:r>
    </w:p>
    <w:p w14:paraId="79E885F8" w14:textId="77777777" w:rsidR="007612AE" w:rsidRPr="00860260" w:rsidRDefault="00860260" w:rsidP="0086026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2008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.</w:t>
      </w:r>
    </w:p>
    <w:p w14:paraId="68686604" w14:textId="77777777" w:rsidR="007612AE" w:rsidRPr="00860260" w:rsidRDefault="007612AE" w:rsidP="0086026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81E8917" w14:textId="77777777" w:rsidR="007612AE" w:rsidRPr="00860260" w:rsidRDefault="00860260" w:rsidP="00860260">
      <w:pPr>
        <w:ind w:left="120" w:right="624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ti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ona</w:t>
      </w:r>
      <w:r w:rsidRPr="00860260">
        <w:rPr>
          <w:rFonts w:asciiTheme="minorHAnsi" w:eastAsia="Arial" w:hAnsiTheme="minorHAnsi" w:cstheme="minorHAnsi"/>
          <w:sz w:val="22"/>
          <w:szCs w:val="22"/>
        </w:rPr>
        <w:t>l 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86026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860260">
        <w:rPr>
          <w:rFonts w:asciiTheme="minorHAnsi" w:eastAsia="Arial" w:hAnsiTheme="minorHAnsi" w:cstheme="minorHAnsi"/>
          <w:sz w:val="22"/>
          <w:szCs w:val="22"/>
        </w:rPr>
        <w:t>ce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Ba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s: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Ad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z w:val="22"/>
          <w:szCs w:val="22"/>
        </w:rPr>
        <w:t>ise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860260">
        <w:rPr>
          <w:rFonts w:asciiTheme="minorHAnsi" w:eastAsia="Arial" w:hAnsiTheme="minorHAnsi" w:cstheme="minorHAnsi"/>
          <w:sz w:val="22"/>
          <w:szCs w:val="22"/>
        </w:rPr>
        <w:t>si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60260">
        <w:rPr>
          <w:rFonts w:asciiTheme="minorHAnsi" w:eastAsia="Arial" w:hAnsiTheme="minorHAnsi" w:cstheme="minorHAnsi"/>
          <w:sz w:val="22"/>
          <w:szCs w:val="22"/>
        </w:rPr>
        <w:t>ility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sti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r l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al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ch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skills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ba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z w:val="22"/>
          <w:szCs w:val="22"/>
        </w:rPr>
        <w:t>J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un</w:t>
      </w:r>
      <w:r w:rsidRPr="00860260">
        <w:rPr>
          <w:rFonts w:asciiTheme="minorHAnsi" w:eastAsia="Arial" w:hAnsiTheme="minorHAnsi" w:cstheme="minorHAnsi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2006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.</w:t>
      </w:r>
    </w:p>
    <w:p w14:paraId="167DDE79" w14:textId="77777777" w:rsidR="007612AE" w:rsidRPr="00860260" w:rsidRDefault="007612AE" w:rsidP="0086026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5CC7463" w14:textId="77777777" w:rsidR="007612AE" w:rsidRPr="00860260" w:rsidRDefault="00860260" w:rsidP="00860260">
      <w:pPr>
        <w:ind w:left="120" w:right="1287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Phoen</w:t>
      </w:r>
      <w:r w:rsidRPr="00860260">
        <w:rPr>
          <w:rFonts w:asciiTheme="minorHAnsi" w:eastAsia="Arial" w:hAnsiTheme="minorHAnsi" w:cstheme="minorHAnsi"/>
          <w:sz w:val="22"/>
          <w:szCs w:val="22"/>
        </w:rPr>
        <w:t>ix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860260">
        <w:rPr>
          <w:rFonts w:asciiTheme="minorHAnsi" w:eastAsia="Arial" w:hAnsiTheme="minorHAnsi" w:cstheme="minorHAnsi"/>
          <w:sz w:val="22"/>
          <w:szCs w:val="22"/>
        </w:rPr>
        <w:t>ti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ona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860260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Phoen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860260">
        <w:rPr>
          <w:rFonts w:asciiTheme="minorHAnsi" w:eastAsia="Arial" w:hAnsiTheme="minorHAnsi" w:cstheme="minorHAnsi"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860260">
        <w:rPr>
          <w:rFonts w:asciiTheme="minorHAnsi" w:eastAsia="Arial" w:hAnsiTheme="minorHAnsi" w:cstheme="minorHAnsi"/>
          <w:sz w:val="22"/>
          <w:szCs w:val="22"/>
        </w:rPr>
        <w:t>Z: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z w:val="22"/>
          <w:szCs w:val="22"/>
        </w:rPr>
        <w:t>lt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r l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li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cc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860260">
        <w:rPr>
          <w:rFonts w:asciiTheme="minorHAnsi" w:eastAsia="Arial" w:hAnsiTheme="minorHAnsi" w:cstheme="minorHAnsi"/>
          <w:sz w:val="22"/>
          <w:szCs w:val="22"/>
        </w:rPr>
        <w:t>it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ti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Sp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2006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.</w:t>
      </w:r>
    </w:p>
    <w:p w14:paraId="3F99EF27" w14:textId="77777777" w:rsidR="007612AE" w:rsidRPr="00860260" w:rsidRDefault="00860260" w:rsidP="00860260">
      <w:pPr>
        <w:ind w:left="120" w:right="721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st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sit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sz w:val="22"/>
          <w:szCs w:val="22"/>
        </w:rPr>
        <w:t>: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gr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sity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li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sz w:val="22"/>
          <w:szCs w:val="22"/>
        </w:rPr>
        <w:t>st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(M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2005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ty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sit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sz w:val="22"/>
          <w:szCs w:val="22"/>
        </w:rPr>
        <w:t>: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860260">
        <w:rPr>
          <w:rFonts w:asciiTheme="minorHAnsi" w:eastAsia="Arial" w:hAnsiTheme="minorHAnsi" w:cstheme="minorHAnsi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sc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860260">
        <w:rPr>
          <w:rFonts w:asciiTheme="minorHAnsi" w:eastAsia="Arial" w:hAnsiTheme="minorHAnsi" w:cstheme="minorHAnsi"/>
          <w:sz w:val="22"/>
          <w:szCs w:val="22"/>
        </w:rPr>
        <w:t>l li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in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epa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ti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r l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sc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hool</w:t>
      </w:r>
    </w:p>
    <w:p w14:paraId="0F78884F" w14:textId="77777777" w:rsidR="007612AE" w:rsidRPr="00860260" w:rsidRDefault="00860260" w:rsidP="0086026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cc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860260">
        <w:rPr>
          <w:rFonts w:asciiTheme="minorHAnsi" w:eastAsia="Arial" w:hAnsiTheme="minorHAnsi" w:cstheme="minorHAnsi"/>
          <w:sz w:val="22"/>
          <w:szCs w:val="22"/>
        </w:rPr>
        <w:t>it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ti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Ap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il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2005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.</w:t>
      </w:r>
    </w:p>
    <w:p w14:paraId="1E11E9B6" w14:textId="77777777" w:rsidR="007612AE" w:rsidRPr="00860260" w:rsidRDefault="007612AE" w:rsidP="00860260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03FA8A2" w14:textId="77777777" w:rsidR="007612AE" w:rsidRPr="00860260" w:rsidRDefault="00860260" w:rsidP="0086026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eo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rg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sity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860260">
        <w:rPr>
          <w:rFonts w:asciiTheme="minorHAnsi" w:eastAsia="Arial" w:hAnsiTheme="minorHAnsi" w:cstheme="minorHAnsi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: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z w:val="22"/>
          <w:szCs w:val="22"/>
        </w:rPr>
        <w:t>lt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r li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ist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ti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z w:val="22"/>
          <w:szCs w:val="22"/>
        </w:rPr>
        <w:t>J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anua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y</w:t>
      </w:r>
    </w:p>
    <w:p w14:paraId="15352D90" w14:textId="77777777" w:rsidR="007612AE" w:rsidRPr="00860260" w:rsidRDefault="00860260" w:rsidP="0086026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2004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.</w:t>
      </w:r>
    </w:p>
    <w:p w14:paraId="3421B791" w14:textId="77777777" w:rsidR="007612AE" w:rsidRPr="00860260" w:rsidRDefault="007612AE" w:rsidP="00860260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C8C0FBE" w14:textId="77777777" w:rsidR="007612AE" w:rsidRPr="00860260" w:rsidRDefault="00860260" w:rsidP="00860260">
      <w:pPr>
        <w:ind w:left="120" w:right="739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dene</w:t>
      </w:r>
      <w:r w:rsidRPr="00860260">
        <w:rPr>
          <w:rFonts w:asciiTheme="minorHAnsi" w:eastAsia="Arial" w:hAnsiTheme="minorHAnsi" w:cstheme="minorHAnsi"/>
          <w:sz w:val="22"/>
          <w:szCs w:val="22"/>
        </w:rPr>
        <w:t>r U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sity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860260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z w:val="22"/>
          <w:szCs w:val="22"/>
        </w:rPr>
        <w:t>: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Va</w:t>
      </w:r>
      <w:r w:rsidRPr="00860260">
        <w:rPr>
          <w:rFonts w:asciiTheme="minorHAnsi" w:eastAsia="Arial" w:hAnsiTheme="minorHAnsi" w:cstheme="minorHAnsi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ua</w:t>
      </w:r>
      <w:r w:rsidRPr="00860260">
        <w:rPr>
          <w:rFonts w:asciiTheme="minorHAnsi" w:eastAsia="Arial" w:hAnsiTheme="minorHAnsi" w:cstheme="minorHAnsi"/>
          <w:sz w:val="22"/>
          <w:szCs w:val="22"/>
        </w:rPr>
        <w:t>ti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ll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cti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z w:val="22"/>
          <w:szCs w:val="22"/>
        </w:rPr>
        <w:t>J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un</w:t>
      </w:r>
      <w:r w:rsidRPr="00860260">
        <w:rPr>
          <w:rFonts w:asciiTheme="minorHAnsi" w:eastAsia="Arial" w:hAnsiTheme="minorHAnsi" w:cstheme="minorHAnsi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2003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60260">
        <w:rPr>
          <w:rFonts w:asciiTheme="minorHAnsi" w:eastAsia="Arial" w:hAnsiTheme="minorHAnsi" w:cstheme="minorHAnsi"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ce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860260">
        <w:rPr>
          <w:rFonts w:asciiTheme="minorHAnsi" w:eastAsia="Arial" w:hAnsiTheme="minorHAnsi" w:cstheme="minorHAnsi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ann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Penn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60260">
        <w:rPr>
          <w:rFonts w:asciiTheme="minorHAnsi" w:eastAsia="Arial" w:hAnsiTheme="minorHAnsi" w:cstheme="minorHAnsi"/>
          <w:sz w:val="22"/>
          <w:szCs w:val="22"/>
        </w:rPr>
        <w:t>ia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pu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2004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.</w:t>
      </w:r>
    </w:p>
    <w:p w14:paraId="7444AC3C" w14:textId="77777777" w:rsidR="007612AE" w:rsidRPr="00860260" w:rsidRDefault="00860260" w:rsidP="00860260">
      <w:pPr>
        <w:ind w:left="120" w:right="360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sity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860260">
        <w:rPr>
          <w:rFonts w:asciiTheme="minorHAnsi" w:eastAsia="Arial" w:hAnsiTheme="minorHAnsi" w:cstheme="minorHAnsi"/>
          <w:sz w:val="22"/>
          <w:szCs w:val="22"/>
        </w:rPr>
        <w:t>st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860260">
        <w:rPr>
          <w:rFonts w:asciiTheme="minorHAnsi" w:eastAsia="Arial" w:hAnsiTheme="minorHAnsi" w:cstheme="minorHAnsi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: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z w:val="22"/>
          <w:szCs w:val="22"/>
        </w:rPr>
        <w:t>lt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86026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860260">
        <w:rPr>
          <w:rFonts w:asciiTheme="minorHAnsi" w:eastAsia="Arial" w:hAnsiTheme="minorHAnsi" w:cstheme="minorHAnsi"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da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Su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mm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2001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. Fl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860260">
        <w:rPr>
          <w:rFonts w:asciiTheme="minorHAnsi" w:eastAsia="Arial" w:hAnsiTheme="minorHAnsi" w:cstheme="minorHAnsi"/>
          <w:sz w:val="22"/>
          <w:szCs w:val="22"/>
        </w:rPr>
        <w:t>ti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ona</w:t>
      </w:r>
      <w:r w:rsidRPr="00860260">
        <w:rPr>
          <w:rFonts w:asciiTheme="minorHAnsi" w:eastAsia="Arial" w:hAnsiTheme="minorHAnsi" w:cstheme="minorHAnsi"/>
          <w:sz w:val="22"/>
          <w:szCs w:val="22"/>
        </w:rPr>
        <w:t>l U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sit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z w:val="22"/>
          <w:szCs w:val="22"/>
        </w:rPr>
        <w:t>i,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z w:val="22"/>
          <w:szCs w:val="22"/>
        </w:rPr>
        <w:t>: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z w:val="22"/>
          <w:szCs w:val="22"/>
        </w:rPr>
        <w:t>lt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op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li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new</w:t>
      </w:r>
    </w:p>
    <w:p w14:paraId="09906D31" w14:textId="77777777" w:rsidR="007612AE" w:rsidRPr="00860260" w:rsidRDefault="00860260" w:rsidP="00860260">
      <w:pPr>
        <w:spacing w:before="7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sc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2000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2002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.</w:t>
      </w:r>
    </w:p>
    <w:p w14:paraId="04B999CA" w14:textId="77777777" w:rsidR="007612AE" w:rsidRPr="00860260" w:rsidRDefault="007612AE" w:rsidP="0086026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F4D9B92" w14:textId="77777777" w:rsidR="007612AE" w:rsidRPr="00860260" w:rsidRDefault="00860260" w:rsidP="00860260">
      <w:pPr>
        <w:ind w:left="120" w:right="292"/>
        <w:rPr>
          <w:rFonts w:asciiTheme="minorHAnsi" w:eastAsia="Arial" w:hAnsiTheme="minorHAnsi" w:cstheme="minorHAnsi"/>
          <w:sz w:val="22"/>
          <w:szCs w:val="22"/>
        </w:rPr>
        <w:sectPr w:rsidR="007612AE" w:rsidRPr="00860260">
          <w:pgSz w:w="12240" w:h="15840"/>
          <w:pgMar w:top="1360" w:right="1400" w:bottom="280" w:left="1320" w:header="720" w:footer="720" w:gutter="0"/>
          <w:cols w:space="720"/>
        </w:sectPr>
      </w:pP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ia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860260">
        <w:rPr>
          <w:rFonts w:asciiTheme="minorHAnsi" w:eastAsia="Arial" w:hAnsiTheme="minorHAnsi" w:cstheme="minorHAnsi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860260">
        <w:rPr>
          <w:rFonts w:asciiTheme="minorHAnsi" w:eastAsia="Arial" w:hAnsiTheme="minorHAnsi" w:cstheme="minorHAnsi"/>
          <w:sz w:val="22"/>
          <w:szCs w:val="22"/>
        </w:rPr>
        <w:t>l,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An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bo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z w:val="22"/>
          <w:szCs w:val="22"/>
        </w:rPr>
        <w:t>I: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z w:val="22"/>
          <w:szCs w:val="22"/>
        </w:rPr>
        <w:t>lt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op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g  li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860260">
        <w:rPr>
          <w:rFonts w:asciiTheme="minorHAnsi" w:eastAsia="Arial" w:hAnsiTheme="minorHAnsi" w:cstheme="minorHAnsi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aw </w:t>
      </w:r>
      <w:r w:rsidRPr="00860260">
        <w:rPr>
          <w:rFonts w:asciiTheme="minorHAnsi" w:eastAsia="Arial" w:hAnsiTheme="minorHAnsi" w:cstheme="minorHAnsi"/>
          <w:sz w:val="22"/>
          <w:szCs w:val="22"/>
        </w:rPr>
        <w:t>sc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1999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2002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.</w:t>
      </w:r>
    </w:p>
    <w:p w14:paraId="3F560AED" w14:textId="77777777" w:rsidR="007612AE" w:rsidRPr="00860260" w:rsidRDefault="007612AE" w:rsidP="00860260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62EE0C99" w14:textId="77777777" w:rsidR="007612AE" w:rsidRPr="00860260" w:rsidRDefault="00860260" w:rsidP="00860260">
      <w:pPr>
        <w:spacing w:before="2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z w:val="22"/>
          <w:szCs w:val="22"/>
        </w:rPr>
        <w:t>Okl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aho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City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sity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860260">
        <w:rPr>
          <w:rFonts w:asciiTheme="minorHAnsi" w:eastAsia="Arial" w:hAnsiTheme="minorHAnsi" w:cstheme="minorHAnsi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860260">
        <w:rPr>
          <w:rFonts w:asciiTheme="minorHAnsi" w:eastAsia="Arial" w:hAnsiTheme="minorHAnsi" w:cstheme="minorHAnsi"/>
          <w:sz w:val="22"/>
          <w:szCs w:val="22"/>
        </w:rPr>
        <w:t>l: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z w:val="22"/>
          <w:szCs w:val="22"/>
        </w:rPr>
        <w:t>lt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r li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860260">
        <w:rPr>
          <w:rFonts w:asciiTheme="minorHAnsi" w:eastAsia="Arial" w:hAnsiTheme="minorHAnsi" w:cstheme="minorHAnsi"/>
          <w:sz w:val="22"/>
          <w:szCs w:val="22"/>
        </w:rPr>
        <w:t>ce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860260">
        <w:rPr>
          <w:rFonts w:asciiTheme="minorHAnsi" w:eastAsia="Arial" w:hAnsiTheme="minorHAnsi" w:cstheme="minorHAnsi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ann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2000)</w:t>
      </w:r>
    </w:p>
    <w:p w14:paraId="61663600" w14:textId="77777777" w:rsidR="007612AE" w:rsidRPr="00860260" w:rsidRDefault="007612AE" w:rsidP="00860260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93297D6" w14:textId="77777777" w:rsidR="007612AE" w:rsidRPr="00860260" w:rsidRDefault="007612AE" w:rsidP="00860260">
      <w:pPr>
        <w:rPr>
          <w:rFonts w:asciiTheme="minorHAnsi" w:hAnsiTheme="minorHAnsi" w:cstheme="minorHAnsi"/>
          <w:sz w:val="22"/>
          <w:szCs w:val="22"/>
        </w:rPr>
      </w:pPr>
    </w:p>
    <w:p w14:paraId="14F7AD8F" w14:textId="77777777" w:rsidR="007612AE" w:rsidRPr="00860260" w:rsidRDefault="007612AE" w:rsidP="00860260">
      <w:pPr>
        <w:rPr>
          <w:rFonts w:asciiTheme="minorHAnsi" w:hAnsiTheme="minorHAnsi" w:cstheme="minorHAnsi"/>
          <w:sz w:val="22"/>
          <w:szCs w:val="22"/>
        </w:rPr>
      </w:pPr>
    </w:p>
    <w:p w14:paraId="7CC9FEFE" w14:textId="77777777" w:rsidR="007612AE" w:rsidRPr="00860260" w:rsidRDefault="00860260" w:rsidP="00860260">
      <w:pPr>
        <w:ind w:left="100" w:right="78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b/>
          <w:sz w:val="22"/>
          <w:szCs w:val="22"/>
        </w:rPr>
        <w:t>CON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ULT</w:t>
      </w:r>
      <w:r w:rsidRPr="00860260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NCI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b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b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 xml:space="preserve">: </w:t>
      </w:r>
      <w:r w:rsidRPr="00860260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J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oh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ll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860260">
        <w:rPr>
          <w:rFonts w:asciiTheme="minorHAnsi" w:eastAsia="Arial" w:hAnsiTheme="minorHAnsi" w:cstheme="minorHAnsi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860260">
        <w:rPr>
          <w:rFonts w:asciiTheme="minorHAnsi" w:eastAsia="Arial" w:hAnsiTheme="minorHAnsi" w:cstheme="minorHAnsi"/>
          <w:sz w:val="22"/>
          <w:szCs w:val="22"/>
        </w:rPr>
        <w:t>l,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cc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860260">
        <w:rPr>
          <w:rFonts w:asciiTheme="minorHAnsi" w:eastAsia="Arial" w:hAnsiTheme="minorHAnsi" w:cstheme="minorHAnsi"/>
          <w:sz w:val="22"/>
          <w:szCs w:val="22"/>
        </w:rPr>
        <w:t>it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ti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1999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; U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sity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860260">
        <w:rPr>
          <w:rFonts w:asciiTheme="minorHAnsi" w:eastAsia="Arial" w:hAnsiTheme="minorHAnsi" w:cstheme="minorHAnsi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860260">
        <w:rPr>
          <w:rFonts w:asciiTheme="minorHAnsi" w:eastAsia="Arial" w:hAnsiTheme="minorHAnsi" w:cstheme="minorHAnsi"/>
          <w:sz w:val="22"/>
          <w:szCs w:val="22"/>
        </w:rPr>
        <w:t>l,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li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ist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ti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1999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;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sity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860260">
        <w:rPr>
          <w:rFonts w:asciiTheme="minorHAnsi" w:eastAsia="Arial" w:hAnsiTheme="minorHAnsi" w:cstheme="minorHAnsi"/>
          <w:sz w:val="22"/>
          <w:szCs w:val="22"/>
        </w:rPr>
        <w:t>st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on La</w:t>
      </w:r>
      <w:r w:rsidRPr="00860260">
        <w:rPr>
          <w:rFonts w:asciiTheme="minorHAnsi" w:eastAsia="Arial" w:hAnsiTheme="minorHAnsi" w:cstheme="minorHAnsi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Disti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z w:val="22"/>
          <w:szCs w:val="22"/>
        </w:rPr>
        <w:t>is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860260">
        <w:rPr>
          <w:rFonts w:asciiTheme="minorHAnsi" w:eastAsia="Arial" w:hAnsiTheme="minorHAnsi" w:cstheme="minorHAnsi"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z w:val="22"/>
          <w:szCs w:val="22"/>
        </w:rPr>
        <w:t>isiti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1997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;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Sea</w:t>
      </w:r>
      <w:r w:rsidRPr="00860260">
        <w:rPr>
          <w:rFonts w:asciiTheme="minorHAnsi" w:eastAsia="Arial" w:hAnsiTheme="minorHAnsi" w:cstheme="minorHAnsi"/>
          <w:sz w:val="22"/>
          <w:szCs w:val="22"/>
        </w:rPr>
        <w:t>ttle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sity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860260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z w:val="22"/>
          <w:szCs w:val="22"/>
        </w:rPr>
        <w:t>,</w:t>
      </w:r>
    </w:p>
    <w:p w14:paraId="6C485161" w14:textId="77777777" w:rsidR="007612AE" w:rsidRPr="00860260" w:rsidRDefault="00860260" w:rsidP="00860260">
      <w:pPr>
        <w:ind w:left="100" w:right="66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bu</w:t>
      </w:r>
      <w:r w:rsidRPr="00860260">
        <w:rPr>
          <w:rFonts w:asciiTheme="minorHAnsi" w:eastAsia="Arial" w:hAnsiTheme="minorHAnsi" w:cstheme="minorHAnsi"/>
          <w:sz w:val="22"/>
          <w:szCs w:val="22"/>
        </w:rPr>
        <w:t>il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860260">
        <w:rPr>
          <w:rFonts w:asciiTheme="minorHAnsi" w:eastAsia="Arial" w:hAnsiTheme="minorHAnsi" w:cstheme="minorHAnsi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1996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;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sity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eb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ska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860260">
        <w:rPr>
          <w:rFonts w:asciiTheme="minorHAnsi" w:eastAsia="Arial" w:hAnsiTheme="minorHAnsi" w:cstheme="minorHAnsi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860260">
        <w:rPr>
          <w:rFonts w:asciiTheme="minorHAnsi" w:eastAsia="Arial" w:hAnsiTheme="minorHAnsi" w:cstheme="minorHAnsi"/>
          <w:sz w:val="22"/>
          <w:szCs w:val="22"/>
        </w:rPr>
        <w:t>l,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860260">
        <w:rPr>
          <w:rFonts w:asciiTheme="minorHAnsi" w:eastAsia="Arial" w:hAnsiTheme="minorHAnsi" w:cstheme="minorHAnsi"/>
          <w:sz w:val="22"/>
          <w:szCs w:val="22"/>
        </w:rPr>
        <w:t>ce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860260">
        <w:rPr>
          <w:rFonts w:asciiTheme="minorHAnsi" w:eastAsia="Arial" w:hAnsiTheme="minorHAnsi" w:cstheme="minorHAnsi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ann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1996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;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z w:val="22"/>
          <w:szCs w:val="22"/>
        </w:rPr>
        <w:t>t.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Lou</w:t>
      </w:r>
      <w:r w:rsidRPr="00860260">
        <w:rPr>
          <w:rFonts w:asciiTheme="minorHAnsi" w:eastAsia="Arial" w:hAnsiTheme="minorHAnsi" w:cstheme="minorHAnsi"/>
          <w:sz w:val="22"/>
          <w:szCs w:val="22"/>
        </w:rPr>
        <w:t>is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oun</w:t>
      </w:r>
      <w:r w:rsidRPr="00860260">
        <w:rPr>
          <w:rFonts w:asciiTheme="minorHAnsi" w:eastAsia="Arial" w:hAnsiTheme="minorHAnsi" w:cstheme="minorHAnsi"/>
          <w:sz w:val="22"/>
          <w:szCs w:val="22"/>
        </w:rPr>
        <w:t>ty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860260">
        <w:rPr>
          <w:rFonts w:asciiTheme="minorHAnsi" w:eastAsia="Arial" w:hAnsiTheme="minorHAnsi" w:cstheme="minorHAnsi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au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ti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60260">
        <w:rPr>
          <w:rFonts w:asciiTheme="minorHAnsi" w:eastAsia="Arial" w:hAnsiTheme="minorHAnsi" w:cstheme="minorHAnsi"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860260">
        <w:rPr>
          <w:rFonts w:asciiTheme="minorHAnsi" w:eastAsia="Arial" w:hAnsiTheme="minorHAnsi" w:cstheme="minorHAnsi"/>
          <w:sz w:val="22"/>
          <w:szCs w:val="22"/>
        </w:rPr>
        <w:t>ce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860260">
        <w:rPr>
          <w:rFonts w:asciiTheme="minorHAnsi" w:eastAsia="Arial" w:hAnsiTheme="minorHAnsi" w:cstheme="minorHAnsi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ann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1995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;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Sea</w:t>
      </w:r>
      <w:r w:rsidRPr="00860260">
        <w:rPr>
          <w:rFonts w:asciiTheme="minorHAnsi" w:eastAsia="Arial" w:hAnsiTheme="minorHAnsi" w:cstheme="minorHAnsi"/>
          <w:sz w:val="22"/>
          <w:szCs w:val="22"/>
        </w:rPr>
        <w:t>ttle U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sity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860260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ce 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860260">
        <w:rPr>
          <w:rFonts w:asciiTheme="minorHAnsi" w:eastAsia="Arial" w:hAnsiTheme="minorHAnsi" w:cstheme="minorHAnsi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ann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1995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;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enne</w:t>
      </w:r>
      <w:r w:rsidRPr="00860260">
        <w:rPr>
          <w:rFonts w:asciiTheme="minorHAnsi" w:eastAsia="Arial" w:hAnsiTheme="minorHAnsi" w:cstheme="minorHAnsi"/>
          <w:sz w:val="22"/>
          <w:szCs w:val="22"/>
        </w:rPr>
        <w:t>ss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Va</w:t>
      </w:r>
      <w:r w:rsidRPr="00860260">
        <w:rPr>
          <w:rFonts w:asciiTheme="minorHAnsi" w:eastAsia="Arial" w:hAnsiTheme="minorHAnsi" w:cstheme="minorHAnsi"/>
          <w:sz w:val="22"/>
          <w:szCs w:val="22"/>
        </w:rPr>
        <w:t>ll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Au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it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on </w:t>
      </w:r>
      <w:r w:rsidRPr="00860260">
        <w:rPr>
          <w:rFonts w:asciiTheme="minorHAnsi" w:eastAsia="Arial" w:hAnsiTheme="minorHAnsi" w:cstheme="minorHAnsi"/>
          <w:sz w:val="22"/>
          <w:szCs w:val="22"/>
        </w:rPr>
        <w:t>li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860260">
        <w:rPr>
          <w:rFonts w:asciiTheme="minorHAnsi" w:eastAsia="Arial" w:hAnsiTheme="minorHAnsi" w:cstheme="minorHAnsi"/>
          <w:sz w:val="22"/>
          <w:szCs w:val="22"/>
        </w:rPr>
        <w:t>ce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860260">
        <w:rPr>
          <w:rFonts w:asciiTheme="minorHAnsi" w:eastAsia="Arial" w:hAnsiTheme="minorHAnsi" w:cstheme="minorHAnsi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ann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1994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;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sity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enne</w:t>
      </w:r>
      <w:r w:rsidRPr="00860260">
        <w:rPr>
          <w:rFonts w:asciiTheme="minorHAnsi" w:eastAsia="Arial" w:hAnsiTheme="minorHAnsi" w:cstheme="minorHAnsi"/>
          <w:sz w:val="22"/>
          <w:szCs w:val="22"/>
        </w:rPr>
        <w:t>ss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860260">
        <w:rPr>
          <w:rFonts w:asciiTheme="minorHAnsi" w:eastAsia="Arial" w:hAnsiTheme="minorHAnsi" w:cstheme="minorHAnsi"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sc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bu</w:t>
      </w:r>
      <w:r w:rsidRPr="00860260">
        <w:rPr>
          <w:rFonts w:asciiTheme="minorHAnsi" w:eastAsia="Arial" w:hAnsiTheme="minorHAnsi" w:cstheme="minorHAnsi"/>
          <w:sz w:val="22"/>
          <w:szCs w:val="22"/>
        </w:rPr>
        <w:t>il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860260">
        <w:rPr>
          <w:rFonts w:asciiTheme="minorHAnsi" w:eastAsia="Arial" w:hAnsiTheme="minorHAnsi" w:cstheme="minorHAnsi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ans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1993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;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sity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Pu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Sound</w:t>
      </w:r>
      <w:r w:rsidRPr="00860260">
        <w:rPr>
          <w:rFonts w:asciiTheme="minorHAnsi" w:eastAsia="Arial" w:hAnsiTheme="minorHAnsi" w:cstheme="minorHAnsi"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sc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au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ti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860260">
        <w:rPr>
          <w:rFonts w:asciiTheme="minorHAnsi" w:eastAsia="Arial" w:hAnsiTheme="minorHAnsi" w:cstheme="minorHAnsi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1991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.</w:t>
      </w:r>
    </w:p>
    <w:p w14:paraId="2D66E0DD" w14:textId="77777777" w:rsidR="007612AE" w:rsidRPr="00860260" w:rsidRDefault="007612AE" w:rsidP="00860260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ECD440B" w14:textId="77777777" w:rsidR="007612AE" w:rsidRPr="00860260" w:rsidRDefault="007612AE" w:rsidP="00860260">
      <w:pPr>
        <w:rPr>
          <w:rFonts w:asciiTheme="minorHAnsi" w:hAnsiTheme="minorHAnsi" w:cstheme="minorHAnsi"/>
          <w:sz w:val="22"/>
          <w:szCs w:val="22"/>
        </w:rPr>
      </w:pPr>
    </w:p>
    <w:p w14:paraId="03B837F6" w14:textId="77777777" w:rsidR="007612AE" w:rsidRPr="00860260" w:rsidRDefault="007612AE" w:rsidP="00860260">
      <w:pPr>
        <w:rPr>
          <w:rFonts w:asciiTheme="minorHAnsi" w:hAnsiTheme="minorHAnsi" w:cstheme="minorHAnsi"/>
          <w:sz w:val="22"/>
          <w:szCs w:val="22"/>
        </w:rPr>
      </w:pPr>
    </w:p>
    <w:p w14:paraId="4D47834D" w14:textId="77777777" w:rsidR="007612AE" w:rsidRPr="00860260" w:rsidRDefault="00860260" w:rsidP="00860260">
      <w:pPr>
        <w:ind w:left="100" w:right="119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RIC</w:t>
      </w:r>
      <w:r w:rsidRPr="00860260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N B</w:t>
      </w:r>
      <w:r w:rsidRPr="00860260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 xml:space="preserve">R </w:t>
      </w:r>
      <w:r w:rsidRPr="00860260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>SS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OCI</w:t>
      </w:r>
      <w:r w:rsidRPr="00860260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 xml:space="preserve">TION 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ITE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>SPE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CTION T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860260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6026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sity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2008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;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sity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sz w:val="22"/>
          <w:szCs w:val="22"/>
        </w:rPr>
        <w:t>ic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2005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;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sity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60260">
        <w:rPr>
          <w:rFonts w:asciiTheme="minorHAnsi" w:eastAsia="Arial" w:hAnsiTheme="minorHAnsi" w:cstheme="minorHAnsi"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2003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;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6026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sity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2001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;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sity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1998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;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sity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rg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ia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1996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;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San</w:t>
      </w:r>
      <w:r w:rsidRPr="00860260">
        <w:rPr>
          <w:rFonts w:asciiTheme="minorHAnsi" w:eastAsia="Arial" w:hAnsiTheme="minorHAnsi" w:cstheme="minorHAnsi"/>
          <w:sz w:val="22"/>
          <w:szCs w:val="22"/>
        </w:rPr>
        <w:t>ta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Cl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sity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1993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;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sity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th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li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1993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;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860260">
        <w:rPr>
          <w:rFonts w:asciiTheme="minorHAnsi" w:eastAsia="Arial" w:hAnsiTheme="minorHAnsi" w:cstheme="minorHAnsi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1991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;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sity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of 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onne</w:t>
      </w:r>
      <w:r w:rsidRPr="00860260">
        <w:rPr>
          <w:rFonts w:asciiTheme="minorHAnsi" w:eastAsia="Arial" w:hAnsiTheme="minorHAnsi" w:cstheme="minorHAnsi"/>
          <w:sz w:val="22"/>
          <w:szCs w:val="22"/>
        </w:rPr>
        <w:t>ctic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1990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;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860260">
        <w:rPr>
          <w:rFonts w:asciiTheme="minorHAnsi" w:eastAsia="Arial" w:hAnsiTheme="minorHAnsi" w:cstheme="minorHAnsi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oun</w:t>
      </w:r>
      <w:r w:rsidRPr="00860260">
        <w:rPr>
          <w:rFonts w:asciiTheme="minorHAnsi" w:eastAsia="Arial" w:hAnsiTheme="minorHAnsi" w:cstheme="minorHAnsi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sity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1989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;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z w:val="22"/>
          <w:szCs w:val="22"/>
        </w:rPr>
        <w:t>li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sity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1985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;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Va</w:t>
      </w:r>
      <w:r w:rsidRPr="00860260">
        <w:rPr>
          <w:rFonts w:asciiTheme="minorHAnsi" w:eastAsia="Arial" w:hAnsiTheme="minorHAnsi" w:cstheme="minorHAnsi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iso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sity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Ap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il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1985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.</w:t>
      </w:r>
    </w:p>
    <w:p w14:paraId="4B84FDE2" w14:textId="77777777" w:rsidR="007612AE" w:rsidRPr="00860260" w:rsidRDefault="007612AE" w:rsidP="0086026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80CA9EF" w14:textId="77777777" w:rsidR="007612AE" w:rsidRPr="00860260" w:rsidRDefault="007612AE" w:rsidP="00860260">
      <w:pPr>
        <w:rPr>
          <w:rFonts w:asciiTheme="minorHAnsi" w:hAnsiTheme="minorHAnsi" w:cstheme="minorHAnsi"/>
          <w:sz w:val="22"/>
          <w:szCs w:val="22"/>
        </w:rPr>
      </w:pPr>
    </w:p>
    <w:p w14:paraId="28DFFFB5" w14:textId="77777777" w:rsidR="007612AE" w:rsidRPr="00860260" w:rsidRDefault="007612AE" w:rsidP="00860260">
      <w:pPr>
        <w:rPr>
          <w:rFonts w:asciiTheme="minorHAnsi" w:hAnsiTheme="minorHAnsi" w:cstheme="minorHAnsi"/>
          <w:sz w:val="22"/>
          <w:szCs w:val="22"/>
        </w:rPr>
      </w:pPr>
    </w:p>
    <w:p w14:paraId="346179FA" w14:textId="77777777" w:rsidR="007612AE" w:rsidRPr="00860260" w:rsidRDefault="00860260" w:rsidP="00860260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DITORI</w:t>
      </w:r>
      <w:r w:rsidRPr="00860260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 xml:space="preserve">L </w:t>
      </w:r>
      <w:r w:rsidRPr="00860260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 xml:space="preserve">ND </w:t>
      </w:r>
      <w:r w:rsidRPr="00860260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ORY</w:t>
      </w:r>
      <w:r w:rsidRPr="00860260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BO</w:t>
      </w:r>
      <w:r w:rsidRPr="00860260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RDS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b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urr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b/>
          <w:spacing w:val="-1"/>
          <w:sz w:val="22"/>
          <w:szCs w:val="22"/>
        </w:rPr>
        <w:t>t)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1A9140A4" w14:textId="77777777" w:rsidR="007612AE" w:rsidRPr="00860260" w:rsidRDefault="007612AE" w:rsidP="0086026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1699EBB" w14:textId="77777777" w:rsidR="007612AE" w:rsidRPr="00860260" w:rsidRDefault="00860260" w:rsidP="00860260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860260">
        <w:rPr>
          <w:rFonts w:asciiTheme="minorHAnsi" w:eastAsia="Arial" w:hAnsiTheme="minorHAnsi" w:cstheme="minorHAnsi"/>
          <w:sz w:val="22"/>
          <w:szCs w:val="22"/>
        </w:rPr>
        <w:t>U.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z w:val="22"/>
          <w:szCs w:val="22"/>
        </w:rPr>
        <w:t>.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86026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860260">
        <w:rPr>
          <w:rFonts w:asciiTheme="minorHAnsi" w:eastAsia="Arial" w:hAnsiTheme="minorHAnsi" w:cstheme="minorHAnsi"/>
          <w:sz w:val="22"/>
          <w:szCs w:val="22"/>
        </w:rPr>
        <w:t>ce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l 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ti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60260">
        <w:rPr>
          <w:rFonts w:asciiTheme="minorHAnsi" w:eastAsia="Arial" w:hAnsiTheme="minorHAnsi" w:cstheme="minorHAnsi"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860260">
        <w:rPr>
          <w:rFonts w:asciiTheme="minorHAnsi" w:eastAsia="Arial" w:hAnsiTheme="minorHAnsi" w:cstheme="minorHAnsi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s. 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z w:val="22"/>
          <w:szCs w:val="22"/>
        </w:rPr>
        <w:t>is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Boa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2008</w:t>
      </w:r>
    </w:p>
    <w:p w14:paraId="5BFB4CE4" w14:textId="77777777" w:rsidR="007612AE" w:rsidRPr="00860260" w:rsidRDefault="00860260" w:rsidP="00860260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z w:val="22"/>
          <w:szCs w:val="22"/>
        </w:rPr>
        <w:t>–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860260">
        <w:rPr>
          <w:rFonts w:asciiTheme="minorHAnsi" w:eastAsia="Arial" w:hAnsiTheme="minorHAnsi" w:cstheme="minorHAnsi"/>
          <w:sz w:val="22"/>
          <w:szCs w:val="22"/>
        </w:rPr>
        <w:t>t)</w:t>
      </w:r>
    </w:p>
    <w:p w14:paraId="52C1A251" w14:textId="77777777" w:rsidR="007612AE" w:rsidRPr="00860260" w:rsidRDefault="007612AE" w:rsidP="00860260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97CCEF2" w14:textId="77777777" w:rsidR="007612AE" w:rsidRPr="00860260" w:rsidRDefault="00860260" w:rsidP="00860260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onne</w:t>
      </w:r>
      <w:r w:rsidRPr="00860260">
        <w:rPr>
          <w:rFonts w:asciiTheme="minorHAnsi" w:eastAsia="Arial" w:hAnsiTheme="minorHAnsi" w:cstheme="minorHAnsi"/>
          <w:sz w:val="22"/>
          <w:szCs w:val="22"/>
        </w:rPr>
        <w:t>ctic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te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L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sz w:val="22"/>
          <w:szCs w:val="22"/>
        </w:rPr>
        <w:t>st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z w:val="22"/>
          <w:szCs w:val="22"/>
        </w:rPr>
        <w:t>is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Boa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1994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860260">
        <w:rPr>
          <w:rFonts w:asciiTheme="minorHAnsi" w:eastAsia="Arial" w:hAnsiTheme="minorHAnsi" w:cstheme="minorHAnsi"/>
          <w:sz w:val="22"/>
          <w:szCs w:val="22"/>
        </w:rPr>
        <w:t>t)</w:t>
      </w:r>
    </w:p>
    <w:p w14:paraId="741C0BBA" w14:textId="77777777" w:rsidR="007612AE" w:rsidRPr="00860260" w:rsidRDefault="00860260" w:rsidP="00860260">
      <w:pPr>
        <w:spacing w:before="58"/>
        <w:ind w:left="100" w:right="119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age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s: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J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ou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na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 xml:space="preserve">l 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La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lt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an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Sa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ed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860260">
        <w:rPr>
          <w:rFonts w:asciiTheme="minorHAnsi" w:eastAsia="Arial" w:hAnsiTheme="minorHAnsi" w:cstheme="minorHAnsi"/>
          <w:sz w:val="22"/>
          <w:szCs w:val="22"/>
        </w:rPr>
        <w:t>it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Boa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1992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2002)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J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ou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na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 xml:space="preserve">l 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E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ct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on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ic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ou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8602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La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b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i/>
          <w:sz w:val="22"/>
          <w:szCs w:val="22"/>
        </w:rPr>
        <w:t>s.</w:t>
      </w:r>
      <w:r w:rsidRPr="008602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860260">
        <w:rPr>
          <w:rFonts w:asciiTheme="minorHAnsi" w:eastAsia="Arial" w:hAnsiTheme="minorHAnsi" w:cstheme="minorHAnsi"/>
          <w:sz w:val="22"/>
          <w:szCs w:val="22"/>
        </w:rPr>
        <w:t>it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z w:val="22"/>
          <w:szCs w:val="22"/>
        </w:rPr>
        <w:t>is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Boa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2002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2006) 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60260">
        <w:rPr>
          <w:rFonts w:asciiTheme="minorHAnsi" w:eastAsia="Arial" w:hAnsiTheme="minorHAnsi" w:cstheme="minorHAnsi"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860260">
        <w:rPr>
          <w:rFonts w:asciiTheme="minorHAnsi" w:eastAsia="Arial" w:hAnsiTheme="minorHAnsi" w:cstheme="minorHAnsi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ti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z w:val="22"/>
          <w:szCs w:val="22"/>
        </w:rPr>
        <w:t>.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si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den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2002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03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860260">
        <w:rPr>
          <w:rFonts w:asciiTheme="minorHAnsi" w:eastAsia="Arial" w:hAnsiTheme="minorHAnsi" w:cstheme="minorHAnsi"/>
          <w:sz w:val="22"/>
          <w:szCs w:val="22"/>
        </w:rPr>
        <w:t>;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Boa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Di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ct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1994</w:t>
      </w:r>
      <w:r w:rsidRPr="00860260">
        <w:rPr>
          <w:rFonts w:asciiTheme="minorHAnsi" w:eastAsia="Arial" w:hAnsiTheme="minorHAnsi" w:cstheme="minorHAnsi"/>
          <w:sz w:val="22"/>
          <w:szCs w:val="22"/>
        </w:rPr>
        <w:t>-</w:t>
      </w:r>
    </w:p>
    <w:p w14:paraId="72FADB66" w14:textId="77777777" w:rsidR="007612AE" w:rsidRPr="00860260" w:rsidRDefault="00860260" w:rsidP="00860260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p</w:t>
      </w:r>
      <w:r w:rsidRPr="00860260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en</w:t>
      </w:r>
      <w:r w:rsidRPr="00860260">
        <w:rPr>
          <w:rFonts w:asciiTheme="minorHAnsi" w:eastAsia="Arial" w:hAnsiTheme="minorHAnsi" w:cstheme="minorHAnsi"/>
          <w:position w:val="1"/>
          <w:sz w:val="22"/>
          <w:szCs w:val="22"/>
        </w:rPr>
        <w:t>t)</w:t>
      </w:r>
    </w:p>
    <w:p w14:paraId="1CBFC993" w14:textId="77777777" w:rsidR="007612AE" w:rsidRPr="00860260" w:rsidRDefault="007612AE" w:rsidP="00860260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4A4C713" w14:textId="77777777" w:rsidR="007612AE" w:rsidRPr="00860260" w:rsidRDefault="00860260" w:rsidP="00860260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sity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Peop</w:t>
      </w:r>
      <w:r w:rsidRPr="00860260">
        <w:rPr>
          <w:rFonts w:asciiTheme="minorHAnsi" w:eastAsia="Arial" w:hAnsiTheme="minorHAnsi" w:cstheme="minorHAnsi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L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z w:val="22"/>
          <w:szCs w:val="22"/>
        </w:rPr>
        <w:t>is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mm</w:t>
      </w:r>
      <w:r w:rsidRPr="00860260">
        <w:rPr>
          <w:rFonts w:asciiTheme="minorHAnsi" w:eastAsia="Arial" w:hAnsiTheme="minorHAnsi" w:cstheme="minorHAnsi"/>
          <w:sz w:val="22"/>
          <w:szCs w:val="22"/>
        </w:rPr>
        <w:t>itt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2010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).</w:t>
      </w:r>
    </w:p>
    <w:p w14:paraId="4075DFFF" w14:textId="77777777" w:rsidR="007612AE" w:rsidRPr="00860260" w:rsidRDefault="007612AE" w:rsidP="00860260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51F070B" w14:textId="77777777" w:rsidR="007612AE" w:rsidRPr="00860260" w:rsidRDefault="007612AE" w:rsidP="00860260">
      <w:pPr>
        <w:rPr>
          <w:rFonts w:asciiTheme="minorHAnsi" w:hAnsiTheme="minorHAnsi" w:cstheme="minorHAnsi"/>
          <w:sz w:val="22"/>
          <w:szCs w:val="22"/>
        </w:rPr>
      </w:pPr>
    </w:p>
    <w:p w14:paraId="125DD677" w14:textId="77777777" w:rsidR="007612AE" w:rsidRPr="00860260" w:rsidRDefault="007612AE" w:rsidP="00860260">
      <w:pPr>
        <w:rPr>
          <w:rFonts w:asciiTheme="minorHAnsi" w:hAnsiTheme="minorHAnsi" w:cstheme="minorHAnsi"/>
          <w:sz w:val="22"/>
          <w:szCs w:val="22"/>
        </w:rPr>
      </w:pPr>
    </w:p>
    <w:p w14:paraId="34F93FD0" w14:textId="77777777" w:rsidR="007612AE" w:rsidRPr="00860260" w:rsidRDefault="00860260" w:rsidP="00860260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b/>
          <w:sz w:val="22"/>
          <w:szCs w:val="22"/>
        </w:rPr>
        <w:t>COUR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>SE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b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urr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b/>
          <w:spacing w:val="-1"/>
          <w:sz w:val="22"/>
          <w:szCs w:val="22"/>
        </w:rPr>
        <w:t>t)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5911EB53" w14:textId="77777777" w:rsidR="007612AE" w:rsidRPr="00860260" w:rsidRDefault="007612AE" w:rsidP="00860260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F7DA40C" w14:textId="77777777" w:rsidR="007612AE" w:rsidRPr="00860260" w:rsidRDefault="00860260" w:rsidP="00860260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l 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ch</w:t>
      </w:r>
    </w:p>
    <w:p w14:paraId="320B327B" w14:textId="77777777" w:rsidR="007612AE" w:rsidRPr="00860260" w:rsidRDefault="007612AE" w:rsidP="0086026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29C7584" w14:textId="77777777" w:rsidR="007612AE" w:rsidRPr="00860260" w:rsidRDefault="007612AE" w:rsidP="00860260">
      <w:pPr>
        <w:rPr>
          <w:rFonts w:asciiTheme="minorHAnsi" w:hAnsiTheme="minorHAnsi" w:cstheme="minorHAnsi"/>
          <w:sz w:val="22"/>
          <w:szCs w:val="22"/>
        </w:rPr>
      </w:pPr>
    </w:p>
    <w:p w14:paraId="77554B2D" w14:textId="77777777" w:rsidR="007612AE" w:rsidRPr="00860260" w:rsidRDefault="007612AE" w:rsidP="00860260">
      <w:pPr>
        <w:rPr>
          <w:rFonts w:asciiTheme="minorHAnsi" w:hAnsiTheme="minorHAnsi" w:cstheme="minorHAnsi"/>
          <w:sz w:val="22"/>
          <w:szCs w:val="22"/>
        </w:rPr>
      </w:pPr>
    </w:p>
    <w:p w14:paraId="1E31F1DD" w14:textId="77777777" w:rsidR="007612AE" w:rsidRPr="00860260" w:rsidRDefault="00860260" w:rsidP="00860260">
      <w:pPr>
        <w:ind w:left="100"/>
        <w:rPr>
          <w:rFonts w:asciiTheme="minorHAnsi" w:eastAsia="Arial" w:hAnsiTheme="minorHAnsi" w:cstheme="minorHAnsi"/>
          <w:sz w:val="22"/>
          <w:szCs w:val="22"/>
        </w:rPr>
        <w:sectPr w:rsidR="007612AE" w:rsidRPr="00860260">
          <w:pgSz w:w="12240" w:h="15840"/>
          <w:pgMar w:top="1480" w:right="1340" w:bottom="280" w:left="1340" w:header="720" w:footer="720" w:gutter="0"/>
          <w:cols w:space="720"/>
        </w:sectPr>
      </w:pPr>
      <w:r w:rsidRPr="00860260">
        <w:rPr>
          <w:rFonts w:asciiTheme="minorHAnsi" w:eastAsia="Arial" w:hAnsiTheme="minorHAnsi" w:cstheme="minorHAnsi"/>
          <w:b/>
          <w:sz w:val="22"/>
          <w:szCs w:val="22"/>
        </w:rPr>
        <w:t>OTH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R R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>EP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>ESE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NT</w:t>
      </w:r>
      <w:r w:rsidRPr="00860260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TI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P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ROF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>ESS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ION</w:t>
      </w:r>
      <w:r w:rsidRPr="00860260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 xml:space="preserve">L </w:t>
      </w:r>
      <w:r w:rsidRPr="00860260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CTI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>V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IT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>ES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7D187024" w14:textId="77777777" w:rsidR="007612AE" w:rsidRPr="00860260" w:rsidRDefault="00860260" w:rsidP="00860260">
      <w:pPr>
        <w:spacing w:before="78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lastRenderedPageBreak/>
        <w:t>A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ic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ss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ci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ti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860260">
        <w:rPr>
          <w:rFonts w:asciiTheme="minorHAnsi" w:eastAsia="Arial" w:hAnsiTheme="minorHAnsi" w:cstheme="minorHAnsi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AALL)</w:t>
      </w:r>
    </w:p>
    <w:p w14:paraId="2D931282" w14:textId="77777777" w:rsidR="007612AE" w:rsidRPr="00860260" w:rsidRDefault="00860260" w:rsidP="00860260">
      <w:pPr>
        <w:ind w:left="120" w:right="1779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z w:val="22"/>
          <w:szCs w:val="22"/>
        </w:rPr>
        <w:t xml:space="preserve">-        </w:t>
      </w:r>
      <w:r w:rsidRPr="00860260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ir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Spe</w:t>
      </w:r>
      <w:r w:rsidRPr="00860260">
        <w:rPr>
          <w:rFonts w:asciiTheme="minorHAnsi" w:eastAsia="Arial" w:hAnsiTheme="minorHAnsi" w:cstheme="minorHAnsi"/>
          <w:sz w:val="22"/>
          <w:szCs w:val="22"/>
        </w:rPr>
        <w:t>ci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l 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mm</w:t>
      </w:r>
      <w:r w:rsidRPr="00860260">
        <w:rPr>
          <w:rFonts w:asciiTheme="minorHAnsi" w:eastAsia="Arial" w:hAnsiTheme="minorHAnsi" w:cstheme="minorHAnsi"/>
          <w:sz w:val="22"/>
          <w:szCs w:val="22"/>
        </w:rPr>
        <w:t>itt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l 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ch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2004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06) A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ic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ss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ci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ti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ALA</w:t>
      </w:r>
      <w:r w:rsidRPr="00860260">
        <w:rPr>
          <w:rFonts w:asciiTheme="minorHAnsi" w:eastAsia="Arial" w:hAnsiTheme="minorHAnsi" w:cstheme="minorHAnsi"/>
          <w:sz w:val="22"/>
          <w:szCs w:val="22"/>
        </w:rPr>
        <w:t>)</w:t>
      </w:r>
    </w:p>
    <w:p w14:paraId="7E39E1C2" w14:textId="77777777" w:rsidR="007612AE" w:rsidRPr="00860260" w:rsidRDefault="00860260" w:rsidP="0086026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ic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Ba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ss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ci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ti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ABA</w:t>
      </w:r>
      <w:r w:rsidRPr="00860260">
        <w:rPr>
          <w:rFonts w:asciiTheme="minorHAnsi" w:eastAsia="Arial" w:hAnsiTheme="minorHAnsi" w:cstheme="minorHAnsi"/>
          <w:sz w:val="22"/>
          <w:szCs w:val="22"/>
        </w:rPr>
        <w:t>)</w:t>
      </w:r>
    </w:p>
    <w:p w14:paraId="0D96DC32" w14:textId="77777777" w:rsidR="007612AE" w:rsidRPr="00860260" w:rsidRDefault="00860260" w:rsidP="0086026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ss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ci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ti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ic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860260">
        <w:rPr>
          <w:rFonts w:asciiTheme="minorHAnsi" w:eastAsia="Arial" w:hAnsiTheme="minorHAnsi" w:cstheme="minorHAnsi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860260">
        <w:rPr>
          <w:rFonts w:asciiTheme="minorHAnsi" w:eastAsia="Arial" w:hAnsiTheme="minorHAnsi" w:cstheme="minorHAnsi"/>
          <w:sz w:val="22"/>
          <w:szCs w:val="22"/>
        </w:rPr>
        <w:t>ls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AALS</w:t>
      </w:r>
      <w:r w:rsidRPr="00860260">
        <w:rPr>
          <w:rFonts w:asciiTheme="minorHAnsi" w:eastAsia="Arial" w:hAnsiTheme="minorHAnsi" w:cstheme="minorHAnsi"/>
          <w:sz w:val="22"/>
          <w:szCs w:val="22"/>
        </w:rPr>
        <w:t>)</w:t>
      </w:r>
    </w:p>
    <w:p w14:paraId="6F8A226F" w14:textId="77777777" w:rsidR="007612AE" w:rsidRPr="00860260" w:rsidRDefault="00860260" w:rsidP="0086026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z w:val="22"/>
          <w:szCs w:val="22"/>
        </w:rPr>
        <w:t xml:space="preserve">-        </w:t>
      </w:r>
      <w:r w:rsidRPr="00860260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mm</w:t>
      </w:r>
      <w:r w:rsidRPr="00860260">
        <w:rPr>
          <w:rFonts w:asciiTheme="minorHAnsi" w:eastAsia="Arial" w:hAnsiTheme="minorHAnsi" w:cstheme="minorHAnsi"/>
          <w:sz w:val="22"/>
          <w:szCs w:val="22"/>
        </w:rPr>
        <w:t>itt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2010</w:t>
      </w:r>
      <w:r w:rsidRPr="00860260">
        <w:rPr>
          <w:rFonts w:asciiTheme="minorHAnsi" w:eastAsia="Arial" w:hAnsiTheme="minorHAnsi" w:cstheme="minorHAnsi"/>
          <w:sz w:val="22"/>
          <w:szCs w:val="22"/>
        </w:rPr>
        <w:t>- )</w:t>
      </w:r>
    </w:p>
    <w:p w14:paraId="2157E5FA" w14:textId="77777777" w:rsidR="007612AE" w:rsidRPr="00860260" w:rsidRDefault="00860260" w:rsidP="0086026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z w:val="22"/>
          <w:szCs w:val="22"/>
        </w:rPr>
        <w:t xml:space="preserve">-        </w:t>
      </w:r>
      <w:r w:rsidRPr="00860260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mm</w:t>
      </w:r>
      <w:r w:rsidRPr="00860260">
        <w:rPr>
          <w:rFonts w:asciiTheme="minorHAnsi" w:eastAsia="Arial" w:hAnsiTheme="minorHAnsi" w:cstheme="minorHAnsi"/>
          <w:sz w:val="22"/>
          <w:szCs w:val="22"/>
        </w:rPr>
        <w:t>itt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ch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2004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07</w:t>
      </w:r>
      <w:r w:rsidRPr="00860260">
        <w:rPr>
          <w:rFonts w:asciiTheme="minorHAnsi" w:eastAsia="Arial" w:hAnsiTheme="minorHAnsi" w:cstheme="minorHAnsi"/>
          <w:sz w:val="22"/>
          <w:szCs w:val="22"/>
        </w:rPr>
        <w:t>)</w:t>
      </w:r>
    </w:p>
    <w:p w14:paraId="441E5FCB" w14:textId="77777777" w:rsidR="007612AE" w:rsidRPr="00860260" w:rsidRDefault="00860260" w:rsidP="00860260">
      <w:pPr>
        <w:ind w:left="120" w:right="3016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86026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r 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pu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ssist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 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st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60260">
        <w:rPr>
          <w:rFonts w:asciiTheme="minorHAnsi" w:eastAsia="Arial" w:hAnsiTheme="minorHAnsi" w:cstheme="minorHAnsi"/>
          <w:sz w:val="22"/>
          <w:szCs w:val="22"/>
        </w:rPr>
        <w:t>cti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AL</w:t>
      </w:r>
      <w:r w:rsidRPr="00860260">
        <w:rPr>
          <w:rFonts w:asciiTheme="minorHAnsi" w:eastAsia="Arial" w:hAnsiTheme="minorHAnsi" w:cstheme="minorHAnsi"/>
          <w:sz w:val="22"/>
          <w:szCs w:val="22"/>
        </w:rPr>
        <w:t>I) 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860260">
        <w:rPr>
          <w:rFonts w:asciiTheme="minorHAnsi" w:eastAsia="Arial" w:hAnsiTheme="minorHAnsi" w:cstheme="minorHAnsi"/>
          <w:sz w:val="22"/>
          <w:szCs w:val="22"/>
        </w:rPr>
        <w:t>ti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ona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ss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ci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ti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860260">
        <w:rPr>
          <w:rFonts w:asciiTheme="minorHAnsi" w:eastAsia="Arial" w:hAnsiTheme="minorHAnsi" w:cstheme="minorHAnsi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ALL)</w:t>
      </w:r>
    </w:p>
    <w:p w14:paraId="5C4DBC85" w14:textId="77777777" w:rsidR="007612AE" w:rsidRPr="00860260" w:rsidRDefault="00860260" w:rsidP="00860260">
      <w:pPr>
        <w:ind w:left="442" w:right="469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z w:val="22"/>
          <w:szCs w:val="22"/>
        </w:rPr>
        <w:t xml:space="preserve">-   </w:t>
      </w:r>
      <w:r w:rsidRPr="00860260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gr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mm</w:t>
      </w:r>
      <w:r w:rsidRPr="00860260">
        <w:rPr>
          <w:rFonts w:asciiTheme="minorHAnsi" w:eastAsia="Arial" w:hAnsiTheme="minorHAnsi" w:cstheme="minorHAnsi"/>
          <w:sz w:val="22"/>
          <w:szCs w:val="22"/>
        </w:rPr>
        <w:t>itt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2002)</w:t>
      </w:r>
    </w:p>
    <w:p w14:paraId="2D4628FD" w14:textId="77777777" w:rsidR="007612AE" w:rsidRPr="00860260" w:rsidRDefault="00860260" w:rsidP="00860260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z w:val="22"/>
          <w:szCs w:val="22"/>
        </w:rPr>
        <w:t xml:space="preserve">-   </w:t>
      </w:r>
      <w:r w:rsidRPr="00860260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860260">
        <w:rPr>
          <w:rFonts w:asciiTheme="minorHAnsi" w:eastAsia="Arial" w:hAnsiTheme="minorHAnsi" w:cstheme="minorHAnsi"/>
          <w:sz w:val="22"/>
          <w:szCs w:val="22"/>
        </w:rPr>
        <w:t>ti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mm</w:t>
      </w:r>
      <w:r w:rsidRPr="00860260">
        <w:rPr>
          <w:rFonts w:asciiTheme="minorHAnsi" w:eastAsia="Arial" w:hAnsiTheme="minorHAnsi" w:cstheme="minorHAnsi"/>
          <w:sz w:val="22"/>
          <w:szCs w:val="22"/>
        </w:rPr>
        <w:t>itt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2007)</w:t>
      </w:r>
    </w:p>
    <w:p w14:paraId="779F303F" w14:textId="77777777" w:rsidR="007612AE" w:rsidRPr="00860260" w:rsidRDefault="00860260" w:rsidP="0086026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860260">
        <w:rPr>
          <w:rFonts w:asciiTheme="minorHAnsi" w:eastAsia="Arial" w:hAnsiTheme="minorHAnsi" w:cstheme="minorHAnsi"/>
          <w:sz w:val="22"/>
          <w:szCs w:val="22"/>
        </w:rPr>
        <w:t>ti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ona</w:t>
      </w:r>
      <w:r w:rsidRPr="00860260">
        <w:rPr>
          <w:rFonts w:asciiTheme="minorHAnsi" w:eastAsia="Arial" w:hAnsiTheme="minorHAnsi" w:cstheme="minorHAnsi"/>
          <w:sz w:val="22"/>
          <w:szCs w:val="22"/>
        </w:rPr>
        <w:t>l F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ede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ti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ss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ci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ti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z w:val="22"/>
          <w:szCs w:val="22"/>
        </w:rPr>
        <w:t>IF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860260">
        <w:rPr>
          <w:rFonts w:asciiTheme="minorHAnsi" w:eastAsia="Arial" w:hAnsiTheme="minorHAnsi" w:cstheme="minorHAnsi"/>
          <w:sz w:val="22"/>
          <w:szCs w:val="22"/>
        </w:rPr>
        <w:t>)</w:t>
      </w:r>
    </w:p>
    <w:p w14:paraId="310AE5E3" w14:textId="77777777" w:rsidR="007612AE" w:rsidRPr="00860260" w:rsidRDefault="00860260" w:rsidP="00860260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z w:val="22"/>
          <w:szCs w:val="22"/>
        </w:rPr>
        <w:t xml:space="preserve">-   </w:t>
      </w:r>
      <w:r w:rsidRPr="00860260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,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La</w:t>
      </w:r>
      <w:r w:rsidRPr="00860260">
        <w:rPr>
          <w:rFonts w:asciiTheme="minorHAnsi" w:eastAsia="Arial" w:hAnsiTheme="minorHAnsi" w:cstheme="minorHAnsi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60260">
        <w:rPr>
          <w:rFonts w:asciiTheme="minorHAnsi" w:eastAsia="Arial" w:hAnsiTheme="minorHAnsi" w:cstheme="minorHAnsi"/>
          <w:sz w:val="22"/>
          <w:szCs w:val="22"/>
        </w:rPr>
        <w:t>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Se</w:t>
      </w:r>
      <w:r w:rsidRPr="00860260">
        <w:rPr>
          <w:rFonts w:asciiTheme="minorHAnsi" w:eastAsia="Arial" w:hAnsiTheme="minorHAnsi" w:cstheme="minorHAnsi"/>
          <w:sz w:val="22"/>
          <w:szCs w:val="22"/>
        </w:rPr>
        <w:t>cti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2009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860260">
        <w:rPr>
          <w:rFonts w:asciiTheme="minorHAnsi" w:eastAsia="Arial" w:hAnsiTheme="minorHAnsi" w:cstheme="minorHAnsi"/>
          <w:sz w:val="22"/>
          <w:szCs w:val="22"/>
        </w:rPr>
        <w:t>t)</w:t>
      </w:r>
    </w:p>
    <w:p w14:paraId="0A21F8D4" w14:textId="77777777" w:rsidR="007612AE" w:rsidRPr="00860260" w:rsidRDefault="00860260" w:rsidP="00860260">
      <w:pPr>
        <w:ind w:left="120" w:right="5468" w:firstLine="360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z w:val="22"/>
          <w:szCs w:val="22"/>
        </w:rPr>
        <w:t xml:space="preserve">-   </w:t>
      </w:r>
      <w:r w:rsidRPr="00860260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gr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ode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2010)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z w:val="22"/>
          <w:szCs w:val="22"/>
        </w:rPr>
        <w:t>iss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i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Ba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ss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ci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ti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</w:p>
    <w:p w14:paraId="54539BCE" w14:textId="77777777" w:rsidR="007612AE" w:rsidRPr="00860260" w:rsidRDefault="00860260" w:rsidP="0086026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Ad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z w:val="22"/>
          <w:szCs w:val="22"/>
        </w:rPr>
        <w:t>itt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d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to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ctice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in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1975</w:t>
      </w:r>
    </w:p>
    <w:p w14:paraId="268D0FEB" w14:textId="77777777" w:rsidR="007612AE" w:rsidRPr="00860260" w:rsidRDefault="00860260" w:rsidP="0086026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860260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if</w:t>
      </w:r>
    </w:p>
    <w:p w14:paraId="0CA87B4C" w14:textId="77777777" w:rsidR="007612AE" w:rsidRPr="00860260" w:rsidRDefault="00860260" w:rsidP="0086026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So</w:t>
      </w:r>
      <w:r w:rsidRPr="00860260">
        <w:rPr>
          <w:rFonts w:asciiTheme="minorHAnsi" w:eastAsia="Arial" w:hAnsiTheme="minorHAnsi" w:cstheme="minorHAnsi"/>
          <w:sz w:val="22"/>
          <w:szCs w:val="22"/>
        </w:rPr>
        <w:t>ci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z w:val="22"/>
          <w:szCs w:val="22"/>
        </w:rPr>
        <w:t>ty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0260">
        <w:rPr>
          <w:rFonts w:asciiTheme="minorHAnsi" w:eastAsia="Arial" w:hAnsiTheme="minorHAnsi" w:cstheme="minorHAnsi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ic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0260">
        <w:rPr>
          <w:rFonts w:asciiTheme="minorHAnsi" w:eastAsia="Arial" w:hAnsiTheme="minorHAnsi" w:cstheme="minorHAnsi"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860260">
        <w:rPr>
          <w:rFonts w:asciiTheme="minorHAnsi" w:eastAsia="Arial" w:hAnsiTheme="minorHAnsi" w:cstheme="minorHAnsi"/>
          <w:sz w:val="22"/>
          <w:szCs w:val="22"/>
        </w:rPr>
        <w:t>w</w:t>
      </w:r>
      <w:r w:rsidRPr="008602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860260">
        <w:rPr>
          <w:rFonts w:asciiTheme="minorHAnsi" w:eastAsia="Arial" w:hAnsiTheme="minorHAnsi" w:cstheme="minorHAnsi"/>
          <w:sz w:val="22"/>
          <w:szCs w:val="22"/>
        </w:rPr>
        <w:t>c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860260">
        <w:rPr>
          <w:rFonts w:asciiTheme="minorHAnsi" w:eastAsia="Arial" w:hAnsiTheme="minorHAnsi" w:cstheme="minorHAnsi"/>
          <w:spacing w:val="1"/>
          <w:sz w:val="22"/>
          <w:szCs w:val="22"/>
        </w:rPr>
        <w:t>SAL</w:t>
      </w:r>
      <w:r w:rsidRPr="0086026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0260">
        <w:rPr>
          <w:rFonts w:asciiTheme="minorHAnsi" w:eastAsia="Arial" w:hAnsiTheme="minorHAnsi" w:cstheme="minorHAnsi"/>
          <w:sz w:val="22"/>
          <w:szCs w:val="22"/>
        </w:rPr>
        <w:t>)</w:t>
      </w:r>
    </w:p>
    <w:p w14:paraId="368ECCAE" w14:textId="77777777" w:rsidR="007612AE" w:rsidRPr="00860260" w:rsidRDefault="007612AE" w:rsidP="00860260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F4F0049" w14:textId="77777777" w:rsidR="007612AE" w:rsidRPr="00860260" w:rsidRDefault="007612AE" w:rsidP="00860260">
      <w:pPr>
        <w:rPr>
          <w:rFonts w:asciiTheme="minorHAnsi" w:hAnsiTheme="minorHAnsi" w:cstheme="minorHAnsi"/>
          <w:sz w:val="22"/>
          <w:szCs w:val="22"/>
        </w:rPr>
      </w:pPr>
    </w:p>
    <w:p w14:paraId="34CAB887" w14:textId="77777777" w:rsidR="007612AE" w:rsidRPr="00860260" w:rsidRDefault="007612AE" w:rsidP="00860260">
      <w:pPr>
        <w:rPr>
          <w:rFonts w:asciiTheme="minorHAnsi" w:hAnsiTheme="minorHAnsi" w:cstheme="minorHAnsi"/>
          <w:sz w:val="22"/>
          <w:szCs w:val="22"/>
        </w:rPr>
      </w:pPr>
    </w:p>
    <w:p w14:paraId="6015DBDF" w14:textId="77777777" w:rsidR="007612AE" w:rsidRPr="00860260" w:rsidRDefault="00860260" w:rsidP="0086026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60260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b/>
          <w:spacing w:val="-1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>ce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860260">
        <w:rPr>
          <w:rFonts w:asciiTheme="minorHAnsi" w:eastAsia="Arial" w:hAnsiTheme="minorHAnsi" w:cstheme="minorHAnsi"/>
          <w:b/>
          <w:spacing w:val="-1"/>
          <w:sz w:val="22"/>
          <w:szCs w:val="22"/>
        </w:rPr>
        <w:t>f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urni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d upon r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qu</w:t>
      </w:r>
      <w:r w:rsidRPr="00860260">
        <w:rPr>
          <w:rFonts w:asciiTheme="minorHAnsi" w:eastAsia="Arial" w:hAnsiTheme="minorHAnsi" w:cstheme="minorHAnsi"/>
          <w:b/>
          <w:spacing w:val="1"/>
          <w:sz w:val="22"/>
          <w:szCs w:val="22"/>
        </w:rPr>
        <w:t>es</w:t>
      </w:r>
      <w:r w:rsidRPr="00860260">
        <w:rPr>
          <w:rFonts w:asciiTheme="minorHAnsi" w:eastAsia="Arial" w:hAnsiTheme="minorHAnsi" w:cstheme="minorHAnsi"/>
          <w:b/>
          <w:sz w:val="22"/>
          <w:szCs w:val="22"/>
        </w:rPr>
        <w:t>t</w:t>
      </w:r>
    </w:p>
    <w:sectPr w:rsidR="007612AE" w:rsidRPr="00860260">
      <w:pgSz w:w="12240" w:h="15840"/>
      <w:pgMar w:top="1360" w:right="17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7D5603"/>
    <w:multiLevelType w:val="multilevel"/>
    <w:tmpl w:val="E0FA8CA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2AE"/>
    <w:rsid w:val="007612AE"/>
    <w:rsid w:val="00860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C7F23"/>
  <w15:docId w15:val="{DBD7526B-F87E-40F2-8FE2-FAB9AED74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1421</Words>
  <Characters>8100</Characters>
  <Application>Microsoft Office Word</Application>
  <DocSecurity>0</DocSecurity>
  <Lines>67</Lines>
  <Paragraphs>19</Paragraphs>
  <ScaleCrop>false</ScaleCrop>
  <Company/>
  <LinksUpToDate>false</LinksUpToDate>
  <CharactersWithSpaces>9502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2021-07-05T04:58:00Z</dcterms:created>
  <dcterms:modified xsi:type="dcterms:W3CDTF">2021-07-05T05:46:00Z</dcterms:modified>
</cp:coreProperties>
</file>